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47716F" w14:textId="77777777" w:rsidR="00E808FC" w:rsidRPr="00186826" w:rsidRDefault="0018421D">
      <w:pPr>
        <w:pStyle w:val="a4"/>
        <w:rPr>
          <w:sz w:val="22"/>
          <w:szCs w:val="22"/>
        </w:rPr>
      </w:pPr>
      <w:bookmarkStart w:id="0" w:name="_docStart_1"/>
      <w:bookmarkStart w:id="1" w:name="_title_1"/>
      <w:bookmarkStart w:id="2" w:name="_ref_48714694"/>
      <w:bookmarkEnd w:id="0"/>
      <w:r>
        <w:rPr>
          <w:sz w:val="22"/>
          <w:szCs w:val="22"/>
        </w:rPr>
        <w:t xml:space="preserve">   </w:t>
      </w:r>
      <w:r w:rsidR="00B601B9" w:rsidRPr="00186826">
        <w:rPr>
          <w:sz w:val="22"/>
          <w:szCs w:val="22"/>
        </w:rPr>
        <w:t xml:space="preserve">Договор </w:t>
      </w:r>
      <w:r w:rsidR="00E808FC" w:rsidRPr="00186826">
        <w:rPr>
          <w:sz w:val="22"/>
          <w:szCs w:val="22"/>
        </w:rPr>
        <w:t xml:space="preserve">№ </w:t>
      </w:r>
      <w:r w:rsidR="00E808FC" w:rsidRPr="00186826">
        <w:rPr>
          <w:sz w:val="22"/>
          <w:szCs w:val="22"/>
          <w:u w:val="single"/>
        </w:rPr>
        <w:t>        </w:t>
      </w:r>
    </w:p>
    <w:p w14:paraId="3DD782CB" w14:textId="77777777" w:rsidR="00E808FC" w:rsidRPr="00186826" w:rsidRDefault="00B601B9" w:rsidP="00E808FC">
      <w:pPr>
        <w:pStyle w:val="a4"/>
        <w:rPr>
          <w:sz w:val="22"/>
          <w:szCs w:val="22"/>
        </w:rPr>
      </w:pPr>
      <w:r w:rsidRPr="00186826">
        <w:rPr>
          <w:sz w:val="22"/>
          <w:szCs w:val="22"/>
        </w:rPr>
        <w:t xml:space="preserve">поставки </w:t>
      </w:r>
      <w:bookmarkEnd w:id="1"/>
      <w:bookmarkEnd w:id="2"/>
      <w:r w:rsidR="0025375F">
        <w:rPr>
          <w:sz w:val="22"/>
          <w:szCs w:val="22"/>
        </w:rPr>
        <w:t>цифрового рояля</w:t>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310"/>
        <w:gridCol w:w="6329"/>
      </w:tblGrid>
      <w:tr w:rsidR="00B601B9" w:rsidRPr="00186826" w14:paraId="5BD3182F" w14:textId="77777777" w:rsidTr="00B07FC6">
        <w:tc>
          <w:tcPr>
            <w:tcW w:w="1717" w:type="pct"/>
            <w:tcBorders>
              <w:top w:val="nil"/>
              <w:left w:val="nil"/>
              <w:bottom w:val="nil"/>
              <w:right w:val="nil"/>
            </w:tcBorders>
          </w:tcPr>
          <w:p w14:paraId="0FC18CED" w14:textId="77777777" w:rsidR="00B601B9" w:rsidRPr="00186826" w:rsidRDefault="00E808FC" w:rsidP="00AF7F94">
            <w:pPr>
              <w:pStyle w:val="Normalunindented"/>
              <w:keepNext/>
              <w:ind w:hanging="109"/>
              <w:jc w:val="left"/>
            </w:pPr>
            <w:r w:rsidRPr="00186826">
              <w:t xml:space="preserve"> </w:t>
            </w:r>
            <w:r w:rsidR="00B601B9" w:rsidRPr="00186826">
              <w:t xml:space="preserve">г. </w:t>
            </w:r>
            <w:r w:rsidRPr="006853DD">
              <w:t>Москва</w:t>
            </w:r>
          </w:p>
        </w:tc>
        <w:tc>
          <w:tcPr>
            <w:tcW w:w="3283" w:type="pct"/>
            <w:tcBorders>
              <w:top w:val="nil"/>
              <w:left w:val="nil"/>
              <w:bottom w:val="nil"/>
              <w:right w:val="nil"/>
            </w:tcBorders>
          </w:tcPr>
          <w:p w14:paraId="0F481826" w14:textId="77777777" w:rsidR="00B601B9" w:rsidRPr="00186826" w:rsidRDefault="009A37EF" w:rsidP="006853DD">
            <w:pPr>
              <w:pStyle w:val="Normalunindented"/>
              <w:keepNext/>
              <w:jc w:val="right"/>
            </w:pPr>
            <w:r w:rsidRPr="00186826">
              <w:t>«</w:t>
            </w:r>
            <w:r w:rsidR="00B601B9" w:rsidRPr="00186826">
              <w:rPr>
                <w:u w:val="single"/>
              </w:rPr>
              <w:t>       </w:t>
            </w:r>
            <w:r w:rsidRPr="00186826">
              <w:t>»</w:t>
            </w:r>
            <w:r w:rsidR="00B601B9" w:rsidRPr="00186826">
              <w:t xml:space="preserve"> </w:t>
            </w:r>
            <w:r w:rsidR="00B601B9" w:rsidRPr="00186826">
              <w:rPr>
                <w:u w:val="single"/>
              </w:rPr>
              <w:t>                   </w:t>
            </w:r>
            <w:r w:rsidR="00B601B9" w:rsidRPr="00186826">
              <w:t xml:space="preserve"> </w:t>
            </w:r>
            <w:r w:rsidR="00E808FC" w:rsidRPr="006853DD">
              <w:t>20</w:t>
            </w:r>
            <w:r w:rsidR="006853DD" w:rsidRPr="006853DD">
              <w:t>19</w:t>
            </w:r>
            <w:r w:rsidR="00B601B9" w:rsidRPr="00186826">
              <w:t xml:space="preserve"> г.</w:t>
            </w:r>
          </w:p>
        </w:tc>
      </w:tr>
    </w:tbl>
    <w:p w14:paraId="4C53AD9F" w14:textId="77777777" w:rsidR="00B601B9" w:rsidRDefault="00B07FC6" w:rsidP="006853DD">
      <w:pPr>
        <w:spacing w:before="0" w:after="0"/>
      </w:pPr>
      <w:r w:rsidRPr="00AF4298">
        <w:rPr>
          <w:bCs/>
        </w:rPr>
        <w:t>Фонд по сохранению и развитию Соловецкого архипелага, далее именуемый «Покупатель», в лице генерального директора  Ходоса Александра Васильевича</w:t>
      </w:r>
      <w:r w:rsidRPr="00186826">
        <w:t xml:space="preserve">, действующего на основании </w:t>
      </w:r>
      <w:r w:rsidR="00B47317">
        <w:t>устава Фонда, с одной стороны и ________________________________</w:t>
      </w:r>
      <w:r>
        <w:t>,</w:t>
      </w:r>
      <w:r w:rsidRPr="00186826">
        <w:t xml:space="preserve"> далее именуем</w:t>
      </w:r>
      <w:r>
        <w:t>ое</w:t>
      </w:r>
      <w:r w:rsidRPr="00186826">
        <w:t xml:space="preserve"> «Поставщик», в лице </w:t>
      </w:r>
      <w:r w:rsidR="005E33F6" w:rsidRPr="005E33F6">
        <w:t>Директор</w:t>
      </w:r>
      <w:r w:rsidR="005E33F6">
        <w:t>а</w:t>
      </w:r>
      <w:r w:rsidR="00023B14">
        <w:t xml:space="preserve"> __________________________</w:t>
      </w:r>
      <w:r w:rsidR="005E33F6" w:rsidRPr="005E33F6">
        <w:t>, д</w:t>
      </w:r>
      <w:r w:rsidR="00023B14">
        <w:t>ействует на основании ____________________</w:t>
      </w:r>
      <w:r w:rsidRPr="00186826">
        <w:t>, с другой стороны</w:t>
      </w:r>
      <w:r w:rsidR="00B87745">
        <w:t xml:space="preserve">, </w:t>
      </w:r>
      <w:r w:rsidRPr="00186826">
        <w:t>вместе именуемые «Стороны» и каждый в отдельности «Сторона»,</w:t>
      </w:r>
      <w:r w:rsidR="009A37EF" w:rsidRPr="00186826">
        <w:t xml:space="preserve"> на основании результатов осуществления закупки путем проведения запроса котировок)</w:t>
      </w:r>
      <w:r w:rsidR="00492E5C" w:rsidRPr="00492E5C">
        <w:t xml:space="preserve"> </w:t>
      </w:r>
      <w:r w:rsidR="00B601B9" w:rsidRPr="00186826">
        <w:t>заключили настоящий договор (далее - Договор) о нижеследующем:</w:t>
      </w:r>
    </w:p>
    <w:p w14:paraId="413891D7" w14:textId="77777777" w:rsidR="00B07FC6" w:rsidRPr="00186826" w:rsidRDefault="00B07FC6" w:rsidP="006853DD">
      <w:pPr>
        <w:spacing w:before="0" w:after="0"/>
      </w:pPr>
    </w:p>
    <w:p w14:paraId="323FC038" w14:textId="77777777" w:rsidR="00B601B9" w:rsidRPr="00186826" w:rsidRDefault="00B601B9" w:rsidP="006853DD">
      <w:pPr>
        <w:pStyle w:val="1"/>
        <w:spacing w:before="0" w:after="0"/>
        <w:rPr>
          <w:sz w:val="22"/>
          <w:szCs w:val="22"/>
        </w:rPr>
      </w:pPr>
      <w:bookmarkStart w:id="3" w:name="_ref_48772615"/>
      <w:r w:rsidRPr="00186826">
        <w:rPr>
          <w:sz w:val="22"/>
          <w:szCs w:val="22"/>
        </w:rPr>
        <w:t>Предмет договора</w:t>
      </w:r>
      <w:bookmarkEnd w:id="3"/>
    </w:p>
    <w:p w14:paraId="52BDF963" w14:textId="77777777" w:rsidR="00B601B9" w:rsidRDefault="00B601B9" w:rsidP="006853DD">
      <w:pPr>
        <w:pStyle w:val="2"/>
        <w:spacing w:before="0" w:after="0"/>
        <w:rPr>
          <w:szCs w:val="22"/>
        </w:rPr>
      </w:pPr>
      <w:bookmarkStart w:id="4" w:name="_ref_48930116"/>
      <w:r w:rsidRPr="00186826">
        <w:rPr>
          <w:szCs w:val="22"/>
        </w:rPr>
        <w:t xml:space="preserve">Поставщик обязуется передать в обусловленный Договором срок в собственность Покупателю, а Покупатель обязуется принять и оплатить товар, указанный </w:t>
      </w:r>
      <w:r w:rsidR="00B87745">
        <w:rPr>
          <w:szCs w:val="22"/>
        </w:rPr>
        <w:t>с</w:t>
      </w:r>
      <w:r w:rsidRPr="00186826">
        <w:rPr>
          <w:szCs w:val="22"/>
        </w:rPr>
        <w:t>пецификаци</w:t>
      </w:r>
      <w:r w:rsidR="00B87745">
        <w:rPr>
          <w:szCs w:val="22"/>
        </w:rPr>
        <w:t>и</w:t>
      </w:r>
      <w:r w:rsidRPr="00186826">
        <w:rPr>
          <w:szCs w:val="22"/>
        </w:rPr>
        <w:t xml:space="preserve"> товара (далее - товар).</w:t>
      </w:r>
      <w:bookmarkEnd w:id="4"/>
    </w:p>
    <w:p w14:paraId="5D152B05" w14:textId="77777777" w:rsidR="006853DD" w:rsidRPr="006853DD" w:rsidRDefault="006853DD" w:rsidP="006853DD"/>
    <w:p w14:paraId="102059C7" w14:textId="77777777" w:rsidR="00B601B9" w:rsidRPr="00186826" w:rsidRDefault="00B601B9" w:rsidP="006853DD">
      <w:pPr>
        <w:pStyle w:val="1"/>
        <w:spacing w:before="0" w:after="0"/>
        <w:rPr>
          <w:sz w:val="22"/>
          <w:szCs w:val="22"/>
        </w:rPr>
      </w:pPr>
      <w:bookmarkStart w:id="5" w:name="_ref_49251242"/>
      <w:r w:rsidRPr="00186826">
        <w:rPr>
          <w:sz w:val="22"/>
          <w:szCs w:val="22"/>
        </w:rPr>
        <w:t>Комплект, комплектность и документы на товар</w:t>
      </w:r>
      <w:bookmarkEnd w:id="5"/>
    </w:p>
    <w:p w14:paraId="4420DD8B" w14:textId="77777777" w:rsidR="00B601B9" w:rsidRPr="00186826" w:rsidRDefault="00BE6340" w:rsidP="006853DD">
      <w:pPr>
        <w:pStyle w:val="2"/>
        <w:spacing w:before="0" w:after="0"/>
        <w:rPr>
          <w:szCs w:val="22"/>
        </w:rPr>
      </w:pPr>
      <w:bookmarkStart w:id="6" w:name="_ref_49267907"/>
      <w:r>
        <w:rPr>
          <w:szCs w:val="22"/>
        </w:rPr>
        <w:t>Товар, подлежащий</w:t>
      </w:r>
      <w:r w:rsidR="00B601B9" w:rsidRPr="00186826">
        <w:rPr>
          <w:szCs w:val="22"/>
        </w:rPr>
        <w:t xml:space="preserve"> поставке по Договору, </w:t>
      </w:r>
      <w:r w:rsidR="00B87745">
        <w:rPr>
          <w:szCs w:val="22"/>
        </w:rPr>
        <w:t xml:space="preserve">должны быть переданы Покупателю </w:t>
      </w:r>
      <w:r w:rsidR="00B87745" w:rsidRPr="00186826">
        <w:rPr>
          <w:szCs w:val="22"/>
        </w:rPr>
        <w:t>в</w:t>
      </w:r>
      <w:r>
        <w:rPr>
          <w:szCs w:val="22"/>
        </w:rPr>
        <w:t xml:space="preserve"> комплекте</w:t>
      </w:r>
      <w:r w:rsidR="00492E5C">
        <w:rPr>
          <w:szCs w:val="22"/>
        </w:rPr>
        <w:t xml:space="preserve"> (ст</w:t>
      </w:r>
      <w:r w:rsidR="00B601B9" w:rsidRPr="00186826">
        <w:rPr>
          <w:szCs w:val="22"/>
        </w:rPr>
        <w:t>.</w:t>
      </w:r>
      <w:bookmarkEnd w:id="6"/>
      <w:r w:rsidR="00492E5C">
        <w:rPr>
          <w:szCs w:val="22"/>
        </w:rPr>
        <w:t>479 ГК РФ).</w:t>
      </w:r>
    </w:p>
    <w:p w14:paraId="3BDFE474" w14:textId="77777777" w:rsidR="00B601B9" w:rsidRPr="00186826" w:rsidRDefault="00B601B9" w:rsidP="006853DD">
      <w:pPr>
        <w:spacing w:before="0" w:after="0"/>
      </w:pPr>
      <w:r w:rsidRPr="00186826">
        <w:t>Обязательство по передаче товаров в комплекте считается исполненным с момента передачи всех товаров, включенных в этот комплект.</w:t>
      </w:r>
    </w:p>
    <w:p w14:paraId="174C1082" w14:textId="77777777" w:rsidR="00B601B9" w:rsidRPr="00186826" w:rsidRDefault="00B601B9" w:rsidP="006853DD">
      <w:pPr>
        <w:pStyle w:val="2"/>
        <w:spacing w:before="0" w:after="0"/>
        <w:rPr>
          <w:szCs w:val="22"/>
        </w:rPr>
      </w:pPr>
      <w:bookmarkStart w:id="7" w:name="_ref_49276274"/>
      <w:r w:rsidRPr="00186826">
        <w:rPr>
          <w:szCs w:val="22"/>
        </w:rPr>
        <w:t>Комплектность товара указана в Приложении № </w:t>
      </w:r>
      <w:r w:rsidRPr="00186826">
        <w:rPr>
          <w:szCs w:val="22"/>
        </w:rPr>
        <w:fldChar w:fldCharType="begin" w:fldLock="1"/>
      </w:r>
      <w:r w:rsidRPr="00186826">
        <w:rPr>
          <w:szCs w:val="22"/>
        </w:rPr>
        <w:instrText xml:space="preserve"> REF _ref_38802458 \h \n \! </w:instrText>
      </w:r>
      <w:r w:rsidR="00186826">
        <w:rPr>
          <w:szCs w:val="22"/>
        </w:rPr>
        <w:instrText xml:space="preserve"> \* MERGEFORMAT </w:instrText>
      </w:r>
      <w:r w:rsidRPr="00186826">
        <w:rPr>
          <w:szCs w:val="22"/>
        </w:rPr>
      </w:r>
      <w:r w:rsidRPr="00186826">
        <w:rPr>
          <w:szCs w:val="22"/>
        </w:rPr>
        <w:fldChar w:fldCharType="separate"/>
      </w:r>
      <w:r w:rsidRPr="00186826">
        <w:rPr>
          <w:szCs w:val="22"/>
        </w:rPr>
        <w:t>1</w:t>
      </w:r>
      <w:r w:rsidRPr="00186826">
        <w:rPr>
          <w:szCs w:val="22"/>
        </w:rPr>
        <w:fldChar w:fldCharType="end"/>
      </w:r>
      <w:r w:rsidRPr="00186826">
        <w:rPr>
          <w:szCs w:val="22"/>
        </w:rPr>
        <w:t> к Договору (</w:t>
      </w:r>
      <w:r w:rsidR="009A37EF" w:rsidRPr="00186826">
        <w:rPr>
          <w:szCs w:val="22"/>
        </w:rPr>
        <w:t>«</w:t>
      </w:r>
      <w:r w:rsidRPr="00186826">
        <w:rPr>
          <w:szCs w:val="22"/>
        </w:rPr>
        <w:t>Спецификация товара</w:t>
      </w:r>
      <w:r w:rsidR="009A37EF" w:rsidRPr="00186826">
        <w:rPr>
          <w:szCs w:val="22"/>
        </w:rPr>
        <w:t>»</w:t>
      </w:r>
      <w:r w:rsidRPr="00186826">
        <w:rPr>
          <w:szCs w:val="22"/>
        </w:rPr>
        <w:t>).</w:t>
      </w:r>
      <w:bookmarkEnd w:id="7"/>
    </w:p>
    <w:p w14:paraId="5C2200F3" w14:textId="77777777" w:rsidR="00B601B9" w:rsidRPr="00186826" w:rsidRDefault="00B601B9" w:rsidP="006853DD">
      <w:pPr>
        <w:pStyle w:val="2"/>
        <w:spacing w:before="0" w:after="0"/>
        <w:rPr>
          <w:szCs w:val="22"/>
        </w:rPr>
      </w:pPr>
      <w:bookmarkStart w:id="8" w:name="_ref_49276275"/>
      <w:r w:rsidRPr="00186826">
        <w:rPr>
          <w:szCs w:val="22"/>
        </w:rPr>
        <w:t>Передача некомплектного товара</w:t>
      </w:r>
      <w:bookmarkEnd w:id="8"/>
      <w:r w:rsidR="009A37EF" w:rsidRPr="00186826">
        <w:rPr>
          <w:szCs w:val="22"/>
        </w:rPr>
        <w:t>.</w:t>
      </w:r>
    </w:p>
    <w:p w14:paraId="1F8B4D2F" w14:textId="77777777" w:rsidR="00B601B9" w:rsidRPr="00186826" w:rsidRDefault="00B601B9" w:rsidP="006853DD">
      <w:pPr>
        <w:pStyle w:val="3"/>
        <w:spacing w:before="0" w:after="0"/>
      </w:pPr>
      <w:bookmarkStart w:id="9" w:name="_ref_49276277"/>
      <w:r w:rsidRPr="00186826">
        <w:t>Покупатель, которому поставлены товары с нарушением условий Договора поставки, требований закона, иных правовых актов либо обычно предъявляемых требований к комплектности, вправе предъявить Поставщику требования, предусмотренные ст. 480 ГК РФ, если только Поставщик, получивший уведомление Покупателя о некомплектности поставленных товаров, без промедления не доукомплектует товары либо не заменит их комплектными.</w:t>
      </w:r>
      <w:bookmarkEnd w:id="9"/>
    </w:p>
    <w:p w14:paraId="3E1CD4EC" w14:textId="77777777" w:rsidR="00B601B9" w:rsidRPr="00186826" w:rsidRDefault="00B601B9" w:rsidP="006853DD">
      <w:pPr>
        <w:pStyle w:val="3"/>
        <w:spacing w:before="0" w:after="0"/>
      </w:pPr>
      <w:bookmarkStart w:id="10" w:name="_ref_49276278"/>
      <w:r w:rsidRPr="00186826">
        <w:t>В случае передачи некомплектного товара (ст. 478 ГК РФ) Покупатель вправе потребовать от Поставщика</w:t>
      </w:r>
      <w:r w:rsidR="009A37EF" w:rsidRPr="00186826">
        <w:t xml:space="preserve"> </w:t>
      </w:r>
      <w:r w:rsidRPr="00186826">
        <w:t>доукомплектования товара в разумный срок.</w:t>
      </w:r>
      <w:bookmarkEnd w:id="10"/>
    </w:p>
    <w:p w14:paraId="73213B32" w14:textId="77777777" w:rsidR="00B601B9" w:rsidRPr="00186826" w:rsidRDefault="00B601B9" w:rsidP="006853DD">
      <w:pPr>
        <w:spacing w:before="0" w:after="0"/>
      </w:pPr>
      <w:r w:rsidRPr="00186826">
        <w:t>Если Поставщик в разумный срок не выполнит требования Покупателя о доукомплектовании товара, Покупатель вправе по своему выбору:</w:t>
      </w:r>
    </w:p>
    <w:p w14:paraId="5CE8E8B8" w14:textId="77777777" w:rsidR="00B601B9" w:rsidRPr="00186826" w:rsidRDefault="00B601B9" w:rsidP="006853DD">
      <w:pPr>
        <w:spacing w:before="0" w:after="0"/>
      </w:pPr>
      <w:r w:rsidRPr="00186826">
        <w:t>- потребовать замены некомплектного товара на комплектный;</w:t>
      </w:r>
    </w:p>
    <w:p w14:paraId="6E34C8E9" w14:textId="77777777" w:rsidR="00B601B9" w:rsidRPr="00186826" w:rsidRDefault="00B601B9" w:rsidP="006853DD">
      <w:pPr>
        <w:spacing w:before="0" w:after="0"/>
      </w:pPr>
      <w:r w:rsidRPr="00186826">
        <w:t>- отказаться от исполнения Договора и потребовать возврата уплаченной денежной суммы.</w:t>
      </w:r>
    </w:p>
    <w:p w14:paraId="7A0C8C53" w14:textId="77777777" w:rsidR="00B601B9" w:rsidRPr="00186826" w:rsidRDefault="00B601B9" w:rsidP="006853DD">
      <w:pPr>
        <w:pStyle w:val="2"/>
        <w:spacing w:before="0" w:after="0"/>
        <w:rPr>
          <w:szCs w:val="22"/>
        </w:rPr>
      </w:pPr>
      <w:bookmarkStart w:id="11" w:name="_ref_49276276"/>
      <w:r w:rsidRPr="00186826">
        <w:rPr>
          <w:szCs w:val="22"/>
        </w:rPr>
        <w:t>Документы, передаваемые Покупателю</w:t>
      </w:r>
      <w:bookmarkEnd w:id="11"/>
      <w:r w:rsidR="009A37EF" w:rsidRPr="00186826">
        <w:rPr>
          <w:szCs w:val="22"/>
        </w:rPr>
        <w:t>.</w:t>
      </w:r>
    </w:p>
    <w:p w14:paraId="4E704BC1" w14:textId="77777777" w:rsidR="00B601B9" w:rsidRPr="00186826" w:rsidRDefault="00B601B9" w:rsidP="006853DD">
      <w:pPr>
        <w:pStyle w:val="3"/>
        <w:spacing w:before="0" w:after="0"/>
      </w:pPr>
      <w:bookmarkStart w:id="12" w:name="_ref_49276280"/>
      <w:r w:rsidRPr="00186826">
        <w:t>Поставщик обязан передать Покупателю следующие документы:</w:t>
      </w:r>
      <w:bookmarkEnd w:id="12"/>
    </w:p>
    <w:p w14:paraId="451711D7" w14:textId="77777777" w:rsidR="009A37EF" w:rsidRPr="00186826" w:rsidRDefault="00B601B9" w:rsidP="006853DD">
      <w:pPr>
        <w:spacing w:before="0" w:after="0"/>
      </w:pPr>
      <w:r w:rsidRPr="00186826">
        <w:t xml:space="preserve">- </w:t>
      </w:r>
      <w:r w:rsidR="009A37EF" w:rsidRPr="00186826">
        <w:t>счет, счет – фактуру;</w:t>
      </w:r>
    </w:p>
    <w:p w14:paraId="21144012" w14:textId="77777777" w:rsidR="00B601B9" w:rsidRPr="00186826" w:rsidRDefault="009A37EF" w:rsidP="006853DD">
      <w:pPr>
        <w:spacing w:before="0" w:after="0"/>
      </w:pPr>
      <w:r w:rsidRPr="00186826">
        <w:t xml:space="preserve">- </w:t>
      </w:r>
      <w:r w:rsidR="00B601B9" w:rsidRPr="00186826">
        <w:t xml:space="preserve">товарную накладную </w:t>
      </w:r>
      <w:r w:rsidRPr="00186826">
        <w:t>с печатью Поставщика</w:t>
      </w:r>
      <w:r w:rsidR="00B601B9" w:rsidRPr="00186826">
        <w:t xml:space="preserve">, которая составляется на </w:t>
      </w:r>
      <w:r w:rsidRPr="00186826">
        <w:t>каждую единицу</w:t>
      </w:r>
      <w:r w:rsidR="00B601B9" w:rsidRPr="00186826">
        <w:t xml:space="preserve"> товара в двух экземплярах (один экземпляр возвращается Поставщику после подписания Покупателем);</w:t>
      </w:r>
    </w:p>
    <w:p w14:paraId="20EAB9A6" w14:textId="77777777" w:rsidR="00B601B9" w:rsidRPr="00186826" w:rsidRDefault="00B601B9" w:rsidP="006853DD">
      <w:pPr>
        <w:spacing w:before="0" w:after="0"/>
      </w:pPr>
      <w:r w:rsidRPr="00186826">
        <w:t xml:space="preserve">- технический паспорт в количестве </w:t>
      </w:r>
      <w:r w:rsidR="00E14C38" w:rsidRPr="00186826">
        <w:t>1 экземпляра</w:t>
      </w:r>
      <w:r w:rsidR="009A37EF" w:rsidRPr="00186826">
        <w:t> (для каждой единицы</w:t>
      </w:r>
      <w:r w:rsidRPr="00186826">
        <w:t xml:space="preserve"> товара);</w:t>
      </w:r>
    </w:p>
    <w:p w14:paraId="67E0D73D" w14:textId="77777777" w:rsidR="009A37EF" w:rsidRPr="00186826" w:rsidRDefault="009A37EF" w:rsidP="006853DD">
      <w:pPr>
        <w:spacing w:before="0" w:after="0"/>
      </w:pPr>
      <w:bookmarkStart w:id="13" w:name="_ref_49276281"/>
      <w:r w:rsidRPr="00186826">
        <w:t>- гарантийную карту (талон) (на русском языке) на каждую единицу товара;</w:t>
      </w:r>
    </w:p>
    <w:p w14:paraId="37AE395E" w14:textId="77777777" w:rsidR="009A37EF" w:rsidRPr="00186826" w:rsidRDefault="009A37EF" w:rsidP="006853DD">
      <w:pPr>
        <w:spacing w:before="0" w:after="0"/>
      </w:pPr>
      <w:r w:rsidRPr="00186826">
        <w:t>- документ, подтверждающий качество Товара (удостоверение качества (о качестве), либо сертификат качества, либо паспорт качества (безопасности), (предоставляется один из перечисленных документов)), оформленный производителем в соответствии с требованиями) или его копия, заверенная в установленном законодательством Российской Федерации порядке.</w:t>
      </w:r>
    </w:p>
    <w:p w14:paraId="31DBAECE" w14:textId="77777777" w:rsidR="009A37EF" w:rsidRPr="00186826" w:rsidRDefault="009A37EF" w:rsidP="006853DD">
      <w:pPr>
        <w:spacing w:before="0" w:after="0"/>
      </w:pPr>
      <w:r w:rsidRPr="00186826">
        <w:t>Все копии документов должны быть заверены печатью Поставщика.</w:t>
      </w:r>
    </w:p>
    <w:p w14:paraId="53CDDEA4" w14:textId="77777777" w:rsidR="00B601B9" w:rsidRPr="00186826" w:rsidRDefault="00B601B9" w:rsidP="006853DD">
      <w:pPr>
        <w:pStyle w:val="3"/>
        <w:spacing w:before="0" w:after="0"/>
      </w:pPr>
      <w:r w:rsidRPr="00186826">
        <w:t>Товарные накладные и другие документы, передаваемые Покупателю, подлежат передаче ему одновременно с товаром.</w:t>
      </w:r>
      <w:bookmarkEnd w:id="13"/>
    </w:p>
    <w:p w14:paraId="1BE31033" w14:textId="77777777" w:rsidR="00F26AE3" w:rsidRPr="00186826" w:rsidRDefault="00F26AE3" w:rsidP="006853DD">
      <w:pPr>
        <w:pStyle w:val="3"/>
        <w:spacing w:before="0" w:after="0"/>
      </w:pPr>
      <w:r w:rsidRPr="00186826">
        <w:lastRenderedPageBreak/>
        <w:t xml:space="preserve">В случае, если документы, указанные в пункте 2.4.1 Договора, не переданы </w:t>
      </w:r>
      <w:r w:rsidR="00B87745">
        <w:t>П</w:t>
      </w:r>
      <w:r w:rsidRPr="00186826">
        <w:t>оставщиком Покупателю одновременно с товаром, товар считается не поставленным и приемке не подлежит.</w:t>
      </w:r>
    </w:p>
    <w:p w14:paraId="70F1271A" w14:textId="77777777" w:rsidR="00F26AE3" w:rsidRPr="00186826" w:rsidRDefault="00F26AE3" w:rsidP="006853DD">
      <w:pPr>
        <w:pStyle w:val="3"/>
        <w:spacing w:before="0" w:after="0"/>
      </w:pPr>
      <w:r w:rsidRPr="00186826">
        <w:t xml:space="preserve">Обязательство Поставщика по поставке товара считается исполненным с момента подписания Покупателем </w:t>
      </w:r>
      <w:r w:rsidR="00B87745">
        <w:t xml:space="preserve">акта приема передачи товара по форме установленной Приложением №2 к договору </w:t>
      </w:r>
      <w:r w:rsidRPr="00186826">
        <w:t>без замечаний товарных и товарно-транспортных накладных.</w:t>
      </w:r>
    </w:p>
    <w:p w14:paraId="6E760196" w14:textId="77777777" w:rsidR="00B601B9" w:rsidRPr="00186826" w:rsidRDefault="00B601B9" w:rsidP="006853DD">
      <w:pPr>
        <w:pStyle w:val="1"/>
        <w:spacing w:before="0" w:after="0"/>
        <w:rPr>
          <w:sz w:val="22"/>
          <w:szCs w:val="22"/>
        </w:rPr>
      </w:pPr>
      <w:bookmarkStart w:id="14" w:name="_ref_49318189"/>
      <w:r w:rsidRPr="00186826">
        <w:rPr>
          <w:sz w:val="22"/>
          <w:szCs w:val="22"/>
        </w:rPr>
        <w:t>Качество товара и гарантийный срок</w:t>
      </w:r>
      <w:bookmarkEnd w:id="14"/>
    </w:p>
    <w:p w14:paraId="4027BC1F" w14:textId="7981879C" w:rsidR="009A37EF" w:rsidRPr="00186826" w:rsidRDefault="00B601B9" w:rsidP="006853DD">
      <w:pPr>
        <w:pStyle w:val="2"/>
        <w:spacing w:before="0" w:after="0"/>
        <w:rPr>
          <w:szCs w:val="22"/>
        </w:rPr>
      </w:pPr>
      <w:bookmarkStart w:id="15" w:name="_ref_49318202"/>
      <w:r w:rsidRPr="00186826">
        <w:rPr>
          <w:szCs w:val="22"/>
        </w:rPr>
        <w:t>Передаваемый по Договору товар не был в употреблении и недостатков не имеет.</w:t>
      </w:r>
      <w:bookmarkEnd w:id="15"/>
      <w:r w:rsidR="009A37EF" w:rsidRPr="00186826">
        <w:rPr>
          <w:szCs w:val="22"/>
        </w:rPr>
        <w:t xml:space="preserve"> Дата выпуска товара </w:t>
      </w:r>
      <w:r w:rsidR="00B87745">
        <w:rPr>
          <w:szCs w:val="22"/>
        </w:rPr>
        <w:t xml:space="preserve">должна быть </w:t>
      </w:r>
      <w:r w:rsidR="009A37EF" w:rsidRPr="00186826">
        <w:rPr>
          <w:szCs w:val="22"/>
        </w:rPr>
        <w:t xml:space="preserve">не ранее </w:t>
      </w:r>
      <w:r w:rsidR="00980121">
        <w:rPr>
          <w:szCs w:val="22"/>
        </w:rPr>
        <w:t xml:space="preserve">1 ноября </w:t>
      </w:r>
      <w:r w:rsidR="009A37EF" w:rsidRPr="00186826">
        <w:rPr>
          <w:szCs w:val="22"/>
        </w:rPr>
        <w:t>2018 года</w:t>
      </w:r>
      <w:r w:rsidR="00492E5C">
        <w:rPr>
          <w:szCs w:val="22"/>
          <w:lang w:val="en-US"/>
        </w:rPr>
        <w:t>.</w:t>
      </w:r>
    </w:p>
    <w:p w14:paraId="4F68C901" w14:textId="77777777" w:rsidR="00B601B9" w:rsidRPr="00186826" w:rsidRDefault="00390B3F" w:rsidP="006853DD">
      <w:pPr>
        <w:pStyle w:val="2"/>
        <w:spacing w:before="0" w:after="0"/>
        <w:rPr>
          <w:szCs w:val="22"/>
        </w:rPr>
      </w:pPr>
      <w:bookmarkStart w:id="16" w:name="_ref_49318215"/>
      <w:r w:rsidRPr="00186826">
        <w:rPr>
          <w:szCs w:val="22"/>
        </w:rPr>
        <w:t xml:space="preserve">Качество товара </w:t>
      </w:r>
      <w:r w:rsidR="00B601B9" w:rsidRPr="00186826">
        <w:rPr>
          <w:szCs w:val="22"/>
        </w:rPr>
        <w:t xml:space="preserve">должно соответствовать </w:t>
      </w:r>
      <w:r w:rsidRPr="00186826">
        <w:rPr>
          <w:szCs w:val="22"/>
        </w:rPr>
        <w:t>техническо-нормативной документации, принятой для данного вида товара, а также требованиям, установленным в извещении о проведении котировки, Договоре</w:t>
      </w:r>
      <w:r w:rsidR="00B601B9" w:rsidRPr="00186826">
        <w:rPr>
          <w:szCs w:val="22"/>
        </w:rPr>
        <w:t>.</w:t>
      </w:r>
      <w:bookmarkEnd w:id="16"/>
    </w:p>
    <w:p w14:paraId="01F3F9BE" w14:textId="77777777" w:rsidR="00B601B9" w:rsidRPr="00186826" w:rsidRDefault="00B601B9" w:rsidP="006853DD">
      <w:pPr>
        <w:spacing w:before="0" w:after="0"/>
      </w:pPr>
      <w:r w:rsidRPr="00186826">
        <w:t xml:space="preserve">Требования к качеству товара и гарантийный срок указаны в Приложении № </w:t>
      </w:r>
      <w:r w:rsidRPr="00186826">
        <w:fldChar w:fldCharType="begin" w:fldLock="1"/>
      </w:r>
      <w:r w:rsidRPr="00186826">
        <w:instrText xml:space="preserve"> REF _ref_38802458 \h \n \! </w:instrText>
      </w:r>
      <w:r w:rsidR="00186826">
        <w:instrText xml:space="preserve"> \* MERGEFORMAT </w:instrText>
      </w:r>
      <w:r w:rsidRPr="00186826">
        <w:fldChar w:fldCharType="separate"/>
      </w:r>
      <w:r w:rsidRPr="00186826">
        <w:t>1</w:t>
      </w:r>
      <w:r w:rsidRPr="00186826">
        <w:fldChar w:fldCharType="end"/>
      </w:r>
      <w:r w:rsidRPr="00186826">
        <w:t> к Договору (</w:t>
      </w:r>
      <w:r w:rsidR="009A37EF" w:rsidRPr="00186826">
        <w:t>«</w:t>
      </w:r>
      <w:r w:rsidRPr="00186826">
        <w:t>Спецификация товара</w:t>
      </w:r>
      <w:r w:rsidR="009A37EF" w:rsidRPr="00186826">
        <w:t>»</w:t>
      </w:r>
      <w:r w:rsidRPr="00186826">
        <w:t>).</w:t>
      </w:r>
    </w:p>
    <w:p w14:paraId="07C0A15A" w14:textId="77777777" w:rsidR="00B601B9" w:rsidRPr="00186826" w:rsidRDefault="00B601B9" w:rsidP="006853DD">
      <w:pPr>
        <w:pStyle w:val="2"/>
        <w:spacing w:before="0" w:after="0"/>
        <w:rPr>
          <w:szCs w:val="22"/>
        </w:rPr>
      </w:pPr>
      <w:bookmarkStart w:id="17" w:name="_ref_49318241"/>
      <w:r w:rsidRPr="00186826">
        <w:rPr>
          <w:szCs w:val="22"/>
        </w:rPr>
        <w:t>Гарантийный срок исчисляется с момента передачи товара Покупателю</w:t>
      </w:r>
      <w:r w:rsidR="00B87745">
        <w:rPr>
          <w:szCs w:val="22"/>
        </w:rPr>
        <w:t xml:space="preserve"> и подписания </w:t>
      </w:r>
      <w:r w:rsidR="004C44AC">
        <w:rPr>
          <w:szCs w:val="22"/>
        </w:rPr>
        <w:t>С</w:t>
      </w:r>
      <w:r w:rsidR="00B87745">
        <w:rPr>
          <w:szCs w:val="22"/>
        </w:rPr>
        <w:t>торонами акта приема-передачи товара</w:t>
      </w:r>
      <w:r w:rsidRPr="00186826">
        <w:rPr>
          <w:szCs w:val="22"/>
        </w:rPr>
        <w:t>.</w:t>
      </w:r>
      <w:bookmarkEnd w:id="17"/>
    </w:p>
    <w:p w14:paraId="03FABD70" w14:textId="77777777" w:rsidR="00B601B9" w:rsidRPr="00186826" w:rsidRDefault="00B601B9" w:rsidP="006853DD">
      <w:pPr>
        <w:pStyle w:val="2"/>
        <w:spacing w:before="0" w:after="0"/>
        <w:rPr>
          <w:szCs w:val="22"/>
        </w:rPr>
      </w:pPr>
      <w:bookmarkStart w:id="18" w:name="_ref_49318280"/>
      <w:r w:rsidRPr="00186826">
        <w:rPr>
          <w:szCs w:val="22"/>
        </w:rPr>
        <w:t>Передача товара ненадлежащего качества</w:t>
      </w:r>
      <w:bookmarkEnd w:id="18"/>
      <w:r w:rsidR="00F26AE3" w:rsidRPr="00186826">
        <w:rPr>
          <w:szCs w:val="22"/>
        </w:rPr>
        <w:t>.</w:t>
      </w:r>
    </w:p>
    <w:p w14:paraId="45421D96" w14:textId="77777777" w:rsidR="00B601B9" w:rsidRPr="00186826" w:rsidRDefault="00B601B9" w:rsidP="006853DD">
      <w:pPr>
        <w:pStyle w:val="3"/>
        <w:spacing w:before="0" w:after="0"/>
      </w:pPr>
      <w:bookmarkStart w:id="19" w:name="_ref_49318293"/>
      <w:r w:rsidRPr="00186826">
        <w:t>Получив товары ненадлежащего качества, Покупатель вправе предъявить Поставщику требования, предусмотренные ст. 475 ГК РФ, если Поставщик, получивший уведомление Покупателя о недостатках поставленных товаров, без промедления не заменит поставленные товары товарами надлежащего качества.</w:t>
      </w:r>
      <w:bookmarkEnd w:id="19"/>
    </w:p>
    <w:p w14:paraId="1475DF03" w14:textId="77777777" w:rsidR="00B601B9" w:rsidRPr="00186826" w:rsidRDefault="00B601B9" w:rsidP="006853DD">
      <w:pPr>
        <w:pStyle w:val="3"/>
        <w:spacing w:before="0" w:after="0"/>
      </w:pPr>
      <w:bookmarkStart w:id="20" w:name="_ref_49318306"/>
      <w:r w:rsidRPr="00186826">
        <w:t>Покупатель, которому передан товар ненадлежащего качества, вправе по своему выбору потребовать от Поставщика:</w:t>
      </w:r>
      <w:bookmarkEnd w:id="20"/>
    </w:p>
    <w:p w14:paraId="08F928AC" w14:textId="77777777" w:rsidR="00B601B9" w:rsidRPr="00186826" w:rsidRDefault="00B601B9" w:rsidP="006853DD">
      <w:pPr>
        <w:spacing w:before="0" w:after="0"/>
      </w:pPr>
      <w:r w:rsidRPr="00186826">
        <w:t>- соразмерного уменьшения покупной цены;</w:t>
      </w:r>
    </w:p>
    <w:p w14:paraId="5999F2E6" w14:textId="77777777" w:rsidR="00B601B9" w:rsidRPr="00186826" w:rsidRDefault="00B601B9" w:rsidP="006853DD">
      <w:pPr>
        <w:spacing w:before="0" w:after="0"/>
      </w:pPr>
      <w:r w:rsidRPr="00186826">
        <w:t>- безвозмездного устранения недостатков товара в срок, предусмотренный Договором;</w:t>
      </w:r>
    </w:p>
    <w:p w14:paraId="0208460A" w14:textId="77777777" w:rsidR="00B601B9" w:rsidRPr="00186826" w:rsidRDefault="00B601B9" w:rsidP="006853DD">
      <w:pPr>
        <w:spacing w:before="0" w:after="0"/>
      </w:pPr>
      <w:r w:rsidRPr="00186826">
        <w:t>- возмещения расходов на устранение недостатков товара.</w:t>
      </w:r>
    </w:p>
    <w:p w14:paraId="12739101" w14:textId="77777777" w:rsidR="00B601B9" w:rsidRPr="00186826" w:rsidRDefault="00B601B9" w:rsidP="006853DD">
      <w:pPr>
        <w:spacing w:before="0" w:after="0"/>
      </w:pPr>
      <w:r w:rsidRPr="00186826">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либо выявляются неоднократно, либо проявляются вновь после устранения, и других подобных недостатков) Покупатель вправе по своему выбору:</w:t>
      </w:r>
    </w:p>
    <w:p w14:paraId="768E7CA6" w14:textId="77777777" w:rsidR="00B601B9" w:rsidRPr="00186826" w:rsidRDefault="00B601B9" w:rsidP="006853DD">
      <w:pPr>
        <w:spacing w:before="0" w:after="0"/>
      </w:pPr>
      <w:r w:rsidRPr="00186826">
        <w:t>- отказаться от исполнения Договора и потребовать возврата уплаченной за товар денежной суммы;</w:t>
      </w:r>
    </w:p>
    <w:p w14:paraId="5350E05E" w14:textId="77777777" w:rsidR="00B601B9" w:rsidRPr="00186826" w:rsidRDefault="00B601B9" w:rsidP="006853DD">
      <w:pPr>
        <w:spacing w:before="0" w:after="0"/>
      </w:pPr>
      <w:r w:rsidRPr="00186826">
        <w:t>- потребовать замены товара ненадлежащего качества на товар, соответствующий Договору.</w:t>
      </w:r>
    </w:p>
    <w:p w14:paraId="60BC5DEC" w14:textId="77777777" w:rsidR="00B601B9" w:rsidRPr="00186826" w:rsidRDefault="00B601B9" w:rsidP="006853DD">
      <w:pPr>
        <w:pStyle w:val="3"/>
        <w:spacing w:before="0" w:after="0"/>
      </w:pPr>
      <w:bookmarkStart w:id="21" w:name="_ref_49418489"/>
      <w:r w:rsidRPr="00186826">
        <w:t>Поставщик отвечает за недостатки товара, на который предоставил гарантию качества, если не докажет, что они возникли после передачи товара Покупателю вследствие нарушения правил пользования товаром или его хранения, либо действий третьих лиц, либо обстоятельств непреодолимой силы.</w:t>
      </w:r>
      <w:bookmarkEnd w:id="21"/>
    </w:p>
    <w:p w14:paraId="356C1687" w14:textId="77777777" w:rsidR="00B601B9" w:rsidRDefault="00B601B9" w:rsidP="006853DD">
      <w:pPr>
        <w:pStyle w:val="3"/>
        <w:spacing w:before="0" w:after="0"/>
      </w:pPr>
      <w:bookmarkStart w:id="22" w:name="_ref_49418491"/>
      <w:r w:rsidRPr="00186826">
        <w:t xml:space="preserve">Если Покупатель предъявил требование о безвозмездном устранении недостатков товара согласно п. 1 ст. 518, п. 1 ст. 475 ГК РФ, оно должно быть исполнено Поставщиком в срок </w:t>
      </w:r>
      <w:r w:rsidR="00390B3F" w:rsidRPr="00186826">
        <w:t>10 (десять) рабочих дней</w:t>
      </w:r>
      <w:r w:rsidRPr="00186826">
        <w:t xml:space="preserve"> с момента его получения.</w:t>
      </w:r>
      <w:bookmarkEnd w:id="22"/>
    </w:p>
    <w:p w14:paraId="0EA9132F" w14:textId="77777777" w:rsidR="00B601B9" w:rsidRPr="00186826" w:rsidRDefault="00B601B9" w:rsidP="006853DD">
      <w:pPr>
        <w:pStyle w:val="1"/>
        <w:spacing w:before="0" w:after="0"/>
        <w:rPr>
          <w:sz w:val="22"/>
          <w:szCs w:val="22"/>
        </w:rPr>
      </w:pPr>
      <w:bookmarkStart w:id="23" w:name="_ref_49895931"/>
      <w:r w:rsidRPr="00186826">
        <w:rPr>
          <w:sz w:val="22"/>
          <w:szCs w:val="22"/>
        </w:rPr>
        <w:t>Цена и порядок оплаты</w:t>
      </w:r>
      <w:bookmarkEnd w:id="23"/>
    </w:p>
    <w:p w14:paraId="0751B943" w14:textId="77777777" w:rsidR="00B601B9" w:rsidRPr="00186826" w:rsidRDefault="00B601B9" w:rsidP="00DD7E20">
      <w:pPr>
        <w:pStyle w:val="2"/>
        <w:spacing w:before="0" w:after="0"/>
        <w:rPr>
          <w:szCs w:val="22"/>
        </w:rPr>
      </w:pPr>
      <w:bookmarkStart w:id="24" w:name="_ref_50086677"/>
      <w:r w:rsidRPr="00186826">
        <w:rPr>
          <w:szCs w:val="22"/>
        </w:rPr>
        <w:t xml:space="preserve">Цена </w:t>
      </w:r>
      <w:r w:rsidR="0001445F">
        <w:rPr>
          <w:szCs w:val="22"/>
        </w:rPr>
        <w:t xml:space="preserve">товара </w:t>
      </w:r>
      <w:r w:rsidR="00B87745">
        <w:rPr>
          <w:szCs w:val="22"/>
        </w:rPr>
        <w:t>по договору составляет</w:t>
      </w:r>
      <w:r w:rsidR="00023B14">
        <w:rPr>
          <w:szCs w:val="22"/>
        </w:rPr>
        <w:t xml:space="preserve"> _________________________________</w:t>
      </w:r>
      <w:r w:rsidR="005E33F6">
        <w:rPr>
          <w:szCs w:val="22"/>
        </w:rPr>
        <w:t xml:space="preserve"> рубль 00 копеек,</w:t>
      </w:r>
      <w:r w:rsidR="005E33F6">
        <w:rPr>
          <w:rFonts w:ascii="Arial" w:hAnsi="Arial" w:cs="Arial"/>
          <w:color w:val="333333"/>
          <w:sz w:val="21"/>
          <w:szCs w:val="21"/>
        </w:rPr>
        <w:t xml:space="preserve"> </w:t>
      </w:r>
      <w:r w:rsidR="00E95F49">
        <w:rPr>
          <w:szCs w:val="22"/>
        </w:rPr>
        <w:t>в том числе НДС</w:t>
      </w:r>
      <w:r w:rsidR="005E33F6">
        <w:rPr>
          <w:szCs w:val="22"/>
        </w:rPr>
        <w:t xml:space="preserve"> 20 </w:t>
      </w:r>
      <w:r w:rsidR="00023B14">
        <w:rPr>
          <w:szCs w:val="22"/>
        </w:rPr>
        <w:t>% в размере _____________________________________________ рубля 0</w:t>
      </w:r>
      <w:r w:rsidR="005E33F6">
        <w:rPr>
          <w:szCs w:val="22"/>
        </w:rPr>
        <w:t>0 копеек</w:t>
      </w:r>
      <w:r w:rsidRPr="00186826">
        <w:rPr>
          <w:szCs w:val="22"/>
        </w:rPr>
        <w:t>.</w:t>
      </w:r>
      <w:bookmarkEnd w:id="24"/>
    </w:p>
    <w:p w14:paraId="653CE1E1" w14:textId="77777777" w:rsidR="003579EB" w:rsidRPr="00186826" w:rsidRDefault="003579EB" w:rsidP="006853DD">
      <w:pPr>
        <w:pStyle w:val="2"/>
        <w:spacing w:before="0" w:after="0"/>
        <w:rPr>
          <w:color w:val="FF0000"/>
          <w:szCs w:val="22"/>
        </w:rPr>
      </w:pPr>
      <w:r w:rsidRPr="00186826">
        <w:rPr>
          <w:szCs w:val="22"/>
        </w:rPr>
        <w:t xml:space="preserve">Цена Договора включает в себя стоимость товара, </w:t>
      </w:r>
      <w:r w:rsidR="00E95F49">
        <w:rPr>
          <w:szCs w:val="22"/>
        </w:rPr>
        <w:t xml:space="preserve">установки и монтажа (при необходимости) вывоза </w:t>
      </w:r>
      <w:r w:rsidRPr="00186826">
        <w:rPr>
          <w:szCs w:val="22"/>
        </w:rPr>
        <w:t xml:space="preserve">упаковки и тары, всех расходов, связанных с его разгрузкой, погрузкой, перевозкой до </w:t>
      </w:r>
      <w:r w:rsidR="007646FD">
        <w:rPr>
          <w:szCs w:val="22"/>
        </w:rPr>
        <w:t>п.</w:t>
      </w:r>
      <w:r w:rsidR="005E33F6">
        <w:rPr>
          <w:szCs w:val="22"/>
        </w:rPr>
        <w:t xml:space="preserve"> </w:t>
      </w:r>
      <w:r w:rsidR="007646FD">
        <w:rPr>
          <w:szCs w:val="22"/>
        </w:rPr>
        <w:t>Соловецкий Архангельской области</w:t>
      </w:r>
      <w:r w:rsidRPr="00186826">
        <w:rPr>
          <w:szCs w:val="22"/>
        </w:rPr>
        <w:t xml:space="preserve">, страхованием, предусмотренных законодательством Российской Федерации, акцизов, налогов, сборов и других обязательных платежей, которые Поставщик оплачивает в ходе исполнения условий Договора. </w:t>
      </w:r>
    </w:p>
    <w:p w14:paraId="6BB26AD3" w14:textId="77777777" w:rsidR="00B601B9" w:rsidRPr="00186826" w:rsidRDefault="00B601B9" w:rsidP="006853DD">
      <w:pPr>
        <w:pStyle w:val="2"/>
        <w:spacing w:before="0" w:after="0"/>
        <w:rPr>
          <w:szCs w:val="22"/>
        </w:rPr>
      </w:pPr>
      <w:bookmarkStart w:id="25" w:name="_ref_50086678"/>
      <w:r w:rsidRPr="00186826">
        <w:rPr>
          <w:szCs w:val="22"/>
        </w:rPr>
        <w:t xml:space="preserve">Цена </w:t>
      </w:r>
      <w:r w:rsidR="003579EB" w:rsidRPr="00186826">
        <w:rPr>
          <w:szCs w:val="22"/>
        </w:rPr>
        <w:t>Договора</w:t>
      </w:r>
      <w:r w:rsidRPr="00186826">
        <w:rPr>
          <w:szCs w:val="22"/>
        </w:rPr>
        <w:t xml:space="preserve"> </w:t>
      </w:r>
      <w:bookmarkEnd w:id="25"/>
      <w:r w:rsidR="00390B3F" w:rsidRPr="00186826">
        <w:rPr>
          <w:szCs w:val="22"/>
        </w:rPr>
        <w:t>является твердой и не может изменяться в ходе его исполнения, за иск</w:t>
      </w:r>
      <w:r w:rsidR="003579EB" w:rsidRPr="00186826">
        <w:rPr>
          <w:szCs w:val="22"/>
        </w:rPr>
        <w:t>лючением случаев снижения цены Д</w:t>
      </w:r>
      <w:r w:rsidR="00390B3F" w:rsidRPr="00186826">
        <w:rPr>
          <w:szCs w:val="22"/>
        </w:rPr>
        <w:t xml:space="preserve">оговора по соглашению Сторон, без изменения, предусмотренного </w:t>
      </w:r>
      <w:r w:rsidR="003579EB" w:rsidRPr="00186826">
        <w:rPr>
          <w:szCs w:val="22"/>
        </w:rPr>
        <w:t>Д</w:t>
      </w:r>
      <w:r w:rsidR="00390B3F" w:rsidRPr="00186826">
        <w:rPr>
          <w:szCs w:val="22"/>
        </w:rPr>
        <w:t>оговором количества товара, качества и иных условий исполнения Договора.</w:t>
      </w:r>
    </w:p>
    <w:p w14:paraId="36B904AF" w14:textId="77777777" w:rsidR="00390B3F" w:rsidRPr="00186826" w:rsidRDefault="00B601B9" w:rsidP="006853DD">
      <w:pPr>
        <w:pStyle w:val="2"/>
        <w:spacing w:before="0" w:after="0"/>
        <w:rPr>
          <w:szCs w:val="22"/>
        </w:rPr>
      </w:pPr>
      <w:bookmarkStart w:id="26" w:name="_ref_50086679"/>
      <w:r w:rsidRPr="00186826">
        <w:rPr>
          <w:szCs w:val="22"/>
        </w:rPr>
        <w:lastRenderedPageBreak/>
        <w:t>Покупатель обязу</w:t>
      </w:r>
      <w:r w:rsidR="00390B3F" w:rsidRPr="00186826">
        <w:rPr>
          <w:szCs w:val="22"/>
        </w:rPr>
        <w:t>ется полностью оплатить товар в течении 1</w:t>
      </w:r>
      <w:r w:rsidR="006853DD">
        <w:rPr>
          <w:szCs w:val="22"/>
        </w:rPr>
        <w:t>0</w:t>
      </w:r>
      <w:r w:rsidR="00390B3F" w:rsidRPr="00186826">
        <w:rPr>
          <w:szCs w:val="22"/>
        </w:rPr>
        <w:t xml:space="preserve"> (</w:t>
      </w:r>
      <w:r w:rsidR="006853DD">
        <w:rPr>
          <w:szCs w:val="22"/>
        </w:rPr>
        <w:t>десяти</w:t>
      </w:r>
      <w:r w:rsidR="00390B3F" w:rsidRPr="00186826">
        <w:rPr>
          <w:szCs w:val="22"/>
        </w:rPr>
        <w:t xml:space="preserve">) календарных дней </w:t>
      </w:r>
      <w:r w:rsidRPr="00186826">
        <w:rPr>
          <w:szCs w:val="22"/>
        </w:rPr>
        <w:t>с момента передачи ему товара</w:t>
      </w:r>
      <w:bookmarkEnd w:id="26"/>
      <w:r w:rsidR="00390B3F" w:rsidRPr="00186826">
        <w:rPr>
          <w:szCs w:val="22"/>
        </w:rPr>
        <w:t>, а также документов, указанных в п. 2.4.1 Договора.</w:t>
      </w:r>
    </w:p>
    <w:p w14:paraId="72F573EE" w14:textId="77777777" w:rsidR="00390B3F" w:rsidRPr="00186826" w:rsidRDefault="00390B3F" w:rsidP="006853DD">
      <w:pPr>
        <w:pStyle w:val="2"/>
        <w:spacing w:before="0" w:after="0"/>
        <w:rPr>
          <w:szCs w:val="22"/>
        </w:rPr>
      </w:pPr>
      <w:bookmarkStart w:id="27" w:name="_ref_50086681"/>
      <w:r w:rsidRPr="00186826">
        <w:rPr>
          <w:szCs w:val="22"/>
        </w:rPr>
        <w:t>Оплата по Договору осуществляется в размере цены Договора</w:t>
      </w:r>
      <w:r w:rsidR="00B87745">
        <w:rPr>
          <w:szCs w:val="22"/>
        </w:rPr>
        <w:t>,</w:t>
      </w:r>
      <w:r w:rsidRPr="00186826">
        <w:rPr>
          <w:szCs w:val="22"/>
        </w:rPr>
        <w:t xml:space="preserve"> уменьшенной на размер налогов, сборов и иных обязательных платежей в бюджеты бюджетной системы Российской </w:t>
      </w:r>
      <w:r w:rsidR="00B87745">
        <w:rPr>
          <w:szCs w:val="22"/>
        </w:rPr>
        <w:t>Федерации, связанных с оплатой Д</w:t>
      </w:r>
      <w:r w:rsidRPr="00186826">
        <w:rPr>
          <w:szCs w:val="22"/>
        </w:rPr>
        <w:t xml:space="preserve">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w:t>
      </w:r>
      <w:r w:rsidR="00667C28">
        <w:rPr>
          <w:szCs w:val="22"/>
        </w:rPr>
        <w:t>Покупателем</w:t>
      </w:r>
      <w:r w:rsidRPr="00186826">
        <w:rPr>
          <w:szCs w:val="22"/>
        </w:rPr>
        <w:t>.</w:t>
      </w:r>
    </w:p>
    <w:p w14:paraId="4D6D60CE" w14:textId="77777777" w:rsidR="00390B3F" w:rsidRPr="00186826" w:rsidRDefault="00390B3F" w:rsidP="006853DD">
      <w:pPr>
        <w:pStyle w:val="2"/>
        <w:spacing w:before="0" w:after="0"/>
        <w:rPr>
          <w:szCs w:val="22"/>
        </w:rPr>
      </w:pPr>
      <w:r w:rsidRPr="00186826">
        <w:rPr>
          <w:szCs w:val="22"/>
        </w:rPr>
        <w:t>Оплата товара осуществляется за счет средств</w:t>
      </w:r>
      <w:r w:rsidR="006853DD">
        <w:rPr>
          <w:szCs w:val="22"/>
        </w:rPr>
        <w:t xml:space="preserve"> Покупателя</w:t>
      </w:r>
      <w:r w:rsidRPr="00186826">
        <w:rPr>
          <w:szCs w:val="22"/>
        </w:rPr>
        <w:t>.</w:t>
      </w:r>
    </w:p>
    <w:p w14:paraId="782795AD" w14:textId="77777777" w:rsidR="00B601B9" w:rsidRPr="00186826" w:rsidRDefault="00B601B9" w:rsidP="006853DD">
      <w:pPr>
        <w:pStyle w:val="2"/>
        <w:spacing w:before="0" w:after="0"/>
        <w:rPr>
          <w:szCs w:val="22"/>
        </w:rPr>
      </w:pPr>
      <w:r w:rsidRPr="00186826">
        <w:rPr>
          <w:szCs w:val="22"/>
        </w:rPr>
        <w:t>Расчеты по Договору осуществляются в руб</w:t>
      </w:r>
      <w:r w:rsidR="00280367" w:rsidRPr="00186826">
        <w:rPr>
          <w:szCs w:val="22"/>
        </w:rPr>
        <w:t xml:space="preserve">лях </w:t>
      </w:r>
      <w:r w:rsidRPr="00186826">
        <w:rPr>
          <w:szCs w:val="22"/>
        </w:rPr>
        <w:t>в безналичном порядке платежными поручениями.</w:t>
      </w:r>
      <w:bookmarkEnd w:id="27"/>
    </w:p>
    <w:p w14:paraId="21A5FBB2" w14:textId="77777777" w:rsidR="00B601B9" w:rsidRPr="00186826" w:rsidRDefault="00B601B9" w:rsidP="006853DD">
      <w:pPr>
        <w:pStyle w:val="2"/>
        <w:spacing w:before="0" w:after="0"/>
        <w:rPr>
          <w:szCs w:val="22"/>
        </w:rPr>
      </w:pPr>
      <w:bookmarkStart w:id="28" w:name="_ref_50086684"/>
      <w:r w:rsidRPr="00186826">
        <w:rPr>
          <w:szCs w:val="22"/>
        </w:rPr>
        <w:t>Обязательство Покупателя по оплате считается исполненным в момент списания денежных средств с расчетного счета Покупателя.</w:t>
      </w:r>
      <w:bookmarkEnd w:id="28"/>
    </w:p>
    <w:p w14:paraId="77B59A3A" w14:textId="77777777" w:rsidR="003579EB" w:rsidRDefault="003579EB" w:rsidP="006853DD">
      <w:pPr>
        <w:pStyle w:val="2"/>
        <w:spacing w:before="0" w:after="0"/>
        <w:rPr>
          <w:szCs w:val="22"/>
        </w:rPr>
      </w:pPr>
      <w:r w:rsidRPr="00186826">
        <w:rPr>
          <w:szCs w:val="22"/>
        </w:rPr>
        <w:t>В случае изменения банковских реквизитов Поставщик обязан в течение 1 (одного) рабочего дня в письменной форме сообщить об этом Покупателю с указанием новых реквизитов. В противном случае все риски, связанные с перечислением Покупателем денежных средств по указанным в договоре реквизитам Поставщика, несет Поставщик.</w:t>
      </w:r>
    </w:p>
    <w:p w14:paraId="0CEA969D" w14:textId="77777777" w:rsidR="00DD7E20" w:rsidRPr="00DD7E20" w:rsidRDefault="00DD7E20" w:rsidP="00DD7E20"/>
    <w:p w14:paraId="1EA0BC1C" w14:textId="77777777" w:rsidR="00B601B9" w:rsidRPr="00186826" w:rsidRDefault="00B601B9" w:rsidP="006853DD">
      <w:pPr>
        <w:pStyle w:val="1"/>
        <w:spacing w:before="0" w:after="0"/>
        <w:rPr>
          <w:sz w:val="22"/>
          <w:szCs w:val="22"/>
        </w:rPr>
      </w:pPr>
      <w:bookmarkStart w:id="29" w:name="_ref_49519921"/>
      <w:r w:rsidRPr="00186826">
        <w:rPr>
          <w:sz w:val="22"/>
          <w:szCs w:val="22"/>
        </w:rPr>
        <w:t>Срок и условия поставки</w:t>
      </w:r>
      <w:bookmarkEnd w:id="29"/>
      <w:r w:rsidR="00B87745">
        <w:rPr>
          <w:sz w:val="22"/>
          <w:szCs w:val="22"/>
        </w:rPr>
        <w:t xml:space="preserve"> товара</w:t>
      </w:r>
    </w:p>
    <w:p w14:paraId="175D450F" w14:textId="77777777" w:rsidR="00B601B9" w:rsidRPr="00186826" w:rsidRDefault="00B601B9" w:rsidP="006853DD">
      <w:pPr>
        <w:pStyle w:val="2"/>
        <w:spacing w:before="0" w:after="0"/>
        <w:rPr>
          <w:szCs w:val="22"/>
        </w:rPr>
      </w:pPr>
      <w:bookmarkStart w:id="30" w:name="_ref_49792336"/>
      <w:r w:rsidRPr="00186826">
        <w:rPr>
          <w:szCs w:val="22"/>
        </w:rPr>
        <w:t>Срок поставки</w:t>
      </w:r>
      <w:bookmarkEnd w:id="30"/>
      <w:r w:rsidR="00B87745">
        <w:rPr>
          <w:szCs w:val="22"/>
          <w:lang w:val="en-US"/>
        </w:rPr>
        <w:t>:</w:t>
      </w:r>
    </w:p>
    <w:p w14:paraId="702EFD7A" w14:textId="1B58A556" w:rsidR="003579EB" w:rsidRPr="00186826" w:rsidRDefault="00B601B9" w:rsidP="006853DD">
      <w:pPr>
        <w:pStyle w:val="3"/>
        <w:spacing w:before="0" w:after="0"/>
      </w:pPr>
      <w:bookmarkStart w:id="31" w:name="_ref_49800973"/>
      <w:r w:rsidRPr="00186826">
        <w:t xml:space="preserve">Поставка товара должна быть осуществлена </w:t>
      </w:r>
      <w:r w:rsidR="00E95F49">
        <w:t xml:space="preserve">в срок </w:t>
      </w:r>
      <w:bookmarkEnd w:id="31"/>
      <w:r w:rsidR="00E95F49">
        <w:t xml:space="preserve">до </w:t>
      </w:r>
      <w:r w:rsidR="00980121">
        <w:t>09</w:t>
      </w:r>
      <w:r w:rsidR="00023B14">
        <w:t>.0</w:t>
      </w:r>
      <w:r w:rsidR="00980121">
        <w:t>8</w:t>
      </w:r>
      <w:r w:rsidR="00E95F49" w:rsidRPr="00186826">
        <w:t>.2019.</w:t>
      </w:r>
      <w:r w:rsidR="003579EB" w:rsidRPr="00186826">
        <w:t xml:space="preserve"> Время поставки товара Поставщиком предварительно согласовывается с Покупателем.</w:t>
      </w:r>
    </w:p>
    <w:p w14:paraId="55BF37E4" w14:textId="77777777" w:rsidR="00B601B9" w:rsidRPr="00186826" w:rsidRDefault="00B601B9" w:rsidP="006853DD">
      <w:pPr>
        <w:pStyle w:val="3"/>
        <w:spacing w:before="0" w:after="0"/>
      </w:pPr>
      <w:bookmarkStart w:id="32" w:name="_ref_49800975"/>
      <w:r w:rsidRPr="00186826">
        <w:t xml:space="preserve">При нарушении срока поставки товара Покупатель утрачивает интерес </w:t>
      </w:r>
      <w:r w:rsidR="006853DD" w:rsidRPr="00186826">
        <w:t>к Договору,</w:t>
      </w:r>
      <w:r w:rsidRPr="00186826">
        <w:t xml:space="preserve"> и Поставщик вправе продолжать исполнение Договора только с согласия Покупателя.</w:t>
      </w:r>
      <w:bookmarkEnd w:id="32"/>
    </w:p>
    <w:p w14:paraId="23D0085C" w14:textId="77777777" w:rsidR="003579EB" w:rsidRPr="00186826" w:rsidRDefault="003579EB" w:rsidP="006853DD">
      <w:pPr>
        <w:pStyle w:val="3"/>
        <w:spacing w:before="0" w:after="0"/>
      </w:pPr>
      <w:r w:rsidRPr="00186826">
        <w:t>Поставщик имеет право исполнить обязательство или его часть досрочно по письменному согласованию с Покупателем.</w:t>
      </w:r>
    </w:p>
    <w:p w14:paraId="7EDD85CA" w14:textId="77777777" w:rsidR="00386CB3" w:rsidRPr="00F23B39" w:rsidRDefault="00B601B9" w:rsidP="006853DD">
      <w:pPr>
        <w:pStyle w:val="2"/>
        <w:spacing w:before="0" w:after="0"/>
        <w:rPr>
          <w:szCs w:val="22"/>
        </w:rPr>
      </w:pPr>
      <w:bookmarkStart w:id="33" w:name="_ref_49800976"/>
      <w:r w:rsidRPr="00186826">
        <w:rPr>
          <w:szCs w:val="22"/>
        </w:rPr>
        <w:t xml:space="preserve">Поставка товара </w:t>
      </w:r>
      <w:r w:rsidR="007646FD" w:rsidRPr="00186826">
        <w:rPr>
          <w:szCs w:val="22"/>
        </w:rPr>
        <w:t xml:space="preserve">осуществляется </w:t>
      </w:r>
      <w:r w:rsidR="007646FD">
        <w:rPr>
          <w:szCs w:val="22"/>
        </w:rPr>
        <w:t>транспортом</w:t>
      </w:r>
      <w:r w:rsidR="00386CB3" w:rsidRPr="00186826">
        <w:rPr>
          <w:szCs w:val="22"/>
        </w:rPr>
        <w:t xml:space="preserve"> </w:t>
      </w:r>
      <w:r w:rsidRPr="00186826">
        <w:rPr>
          <w:szCs w:val="22"/>
        </w:rPr>
        <w:t xml:space="preserve">путем его доставки Покупателю </w:t>
      </w:r>
      <w:r w:rsidR="00F23B39">
        <w:rPr>
          <w:szCs w:val="22"/>
        </w:rPr>
        <w:t>по адресу:</w:t>
      </w:r>
      <w:r w:rsidR="00386CB3" w:rsidRPr="00186826">
        <w:rPr>
          <w:szCs w:val="22"/>
        </w:rPr>
        <w:t xml:space="preserve"> </w:t>
      </w:r>
      <w:r w:rsidR="00F23B39" w:rsidRPr="00F23B39">
        <w:rPr>
          <w:szCs w:val="22"/>
        </w:rPr>
        <w:t>Архангельская область, Приморский район, пос. Соловецкий, ул. Северная, д.1А</w:t>
      </w:r>
      <w:bookmarkEnd w:id="33"/>
      <w:r w:rsidR="00F23B39">
        <w:rPr>
          <w:szCs w:val="22"/>
        </w:rPr>
        <w:t>.</w:t>
      </w:r>
    </w:p>
    <w:p w14:paraId="13628475" w14:textId="77777777" w:rsidR="00B601B9" w:rsidRPr="00186826" w:rsidRDefault="00B601B9" w:rsidP="006853DD">
      <w:pPr>
        <w:pStyle w:val="2"/>
        <w:spacing w:before="0" w:after="0"/>
        <w:rPr>
          <w:szCs w:val="22"/>
        </w:rPr>
      </w:pPr>
      <w:bookmarkStart w:id="34" w:name="_ref_49800980"/>
      <w:r w:rsidRPr="00186826">
        <w:rPr>
          <w:szCs w:val="22"/>
        </w:rPr>
        <w:t>Доставка товара осуществляется силами Поставщика.</w:t>
      </w:r>
      <w:bookmarkEnd w:id="34"/>
    </w:p>
    <w:p w14:paraId="45802989" w14:textId="77777777" w:rsidR="00B601B9" w:rsidRPr="00186826" w:rsidRDefault="00B601B9" w:rsidP="006853DD">
      <w:pPr>
        <w:pStyle w:val="2"/>
        <w:spacing w:before="0" w:after="0"/>
        <w:rPr>
          <w:szCs w:val="22"/>
        </w:rPr>
      </w:pPr>
      <w:r w:rsidRPr="00186826">
        <w:rPr>
          <w:szCs w:val="22"/>
        </w:rPr>
        <w:t>Доставка осуществляется за счет Поставщика.</w:t>
      </w:r>
    </w:p>
    <w:p w14:paraId="60C64CFA" w14:textId="77777777" w:rsidR="00B601B9" w:rsidRPr="00186826" w:rsidRDefault="00386CB3" w:rsidP="006853DD">
      <w:pPr>
        <w:pStyle w:val="2"/>
        <w:spacing w:before="0" w:after="0"/>
        <w:rPr>
          <w:szCs w:val="22"/>
        </w:rPr>
      </w:pPr>
      <w:r w:rsidRPr="00186826">
        <w:rPr>
          <w:szCs w:val="22"/>
        </w:rPr>
        <w:t>Транспортировка</w:t>
      </w:r>
      <w:r w:rsidR="00B601B9" w:rsidRPr="00186826">
        <w:rPr>
          <w:szCs w:val="22"/>
        </w:rPr>
        <w:t xml:space="preserve"> </w:t>
      </w:r>
      <w:r w:rsidRPr="00186826">
        <w:rPr>
          <w:szCs w:val="22"/>
        </w:rPr>
        <w:t>товара должна осуществляться в соответствии с требованиями и правилами перевозок грузов, действующими на соответствующем виде транспорта, чтобы обеспечить его сохранность при транспортировке, до места назначения и разгрузки</w:t>
      </w:r>
      <w:r w:rsidR="00C54561" w:rsidRPr="00186826">
        <w:rPr>
          <w:szCs w:val="22"/>
        </w:rPr>
        <w:t>. Транспорт должен обеспечивать соблюдение температурно-влажностного режима при транспортировке и соответствовать требованиям санитарных норм и правил и быть подготовлен перевозке товара.</w:t>
      </w:r>
    </w:p>
    <w:p w14:paraId="3283F55A" w14:textId="77777777" w:rsidR="00B601B9" w:rsidRPr="00186826" w:rsidRDefault="00B601B9" w:rsidP="006853DD">
      <w:pPr>
        <w:pStyle w:val="2"/>
        <w:spacing w:before="0" w:after="0"/>
        <w:rPr>
          <w:szCs w:val="22"/>
        </w:rPr>
      </w:pPr>
      <w:bookmarkStart w:id="35" w:name="_ref_49800982"/>
      <w:r w:rsidRPr="00186826">
        <w:rPr>
          <w:szCs w:val="22"/>
        </w:rPr>
        <w:t>Выгрузка товара с транспорта Поставщика осуществляется силами и за счет Поставщика.</w:t>
      </w:r>
      <w:bookmarkEnd w:id="35"/>
    </w:p>
    <w:p w14:paraId="0B685211" w14:textId="77777777" w:rsidR="00B601B9" w:rsidRPr="00186826" w:rsidRDefault="00B601B9" w:rsidP="006853DD">
      <w:pPr>
        <w:pStyle w:val="2"/>
        <w:spacing w:before="0" w:after="0"/>
        <w:rPr>
          <w:szCs w:val="22"/>
        </w:rPr>
      </w:pPr>
      <w:bookmarkStart w:id="36" w:name="_ref_49818249"/>
      <w:r w:rsidRPr="00186826">
        <w:rPr>
          <w:szCs w:val="22"/>
        </w:rPr>
        <w:t>Тара (упаковка)</w:t>
      </w:r>
      <w:bookmarkEnd w:id="36"/>
      <w:r w:rsidR="00C54561" w:rsidRPr="00186826">
        <w:rPr>
          <w:szCs w:val="22"/>
        </w:rPr>
        <w:t xml:space="preserve"> товара</w:t>
      </w:r>
      <w:r w:rsidR="00B87745">
        <w:rPr>
          <w:szCs w:val="22"/>
          <w:lang w:val="en-US"/>
        </w:rPr>
        <w:t>:</w:t>
      </w:r>
    </w:p>
    <w:p w14:paraId="3C211DE2" w14:textId="77777777" w:rsidR="00386CB3" w:rsidRPr="00186826" w:rsidRDefault="00B601B9" w:rsidP="006853DD">
      <w:pPr>
        <w:pStyle w:val="3"/>
        <w:spacing w:before="0" w:after="0"/>
      </w:pPr>
      <w:bookmarkStart w:id="37" w:name="_ref_49818250"/>
      <w:r w:rsidRPr="00186826">
        <w:t>Товар должен быть з</w:t>
      </w:r>
      <w:r w:rsidR="00386CB3" w:rsidRPr="00186826">
        <w:t>атарен (упакован) Поставщиком в соответствии с требованиями стандартов</w:t>
      </w:r>
      <w:r w:rsidRPr="00186826">
        <w:t>.</w:t>
      </w:r>
      <w:bookmarkStart w:id="38" w:name="_ref_49818251"/>
      <w:bookmarkEnd w:id="37"/>
      <w:r w:rsidR="00C54561" w:rsidRPr="00186826">
        <w:t xml:space="preserve"> </w:t>
      </w:r>
      <w:r w:rsidR="00386CB3" w:rsidRPr="00186826">
        <w:t>Тара и упаковка товара должна обеспечить полную сохранность содержимого от всякого рода повреждений, порчи при транспортировке и хранении. Товар поставляется в таре и упаковке, соответствующей стандартам, техническим условиям. На упаковке и в сопроводительных документах обязательно указание информации об изготовителе, дата изготовления, гарантийный талон на русском языке.</w:t>
      </w:r>
    </w:p>
    <w:p w14:paraId="5D843A6C" w14:textId="77777777" w:rsidR="00386CB3" w:rsidRPr="00186826" w:rsidRDefault="00386CB3" w:rsidP="006853DD">
      <w:pPr>
        <w:pStyle w:val="3"/>
        <w:spacing w:before="0" w:after="0"/>
      </w:pPr>
      <w:r w:rsidRPr="00186826">
        <w:t>Поставщик должен обеспечить целостность упаковки.</w:t>
      </w:r>
    </w:p>
    <w:p w14:paraId="34C21A7A" w14:textId="77777777" w:rsidR="00B601B9" w:rsidRPr="00186826" w:rsidRDefault="00B601B9" w:rsidP="006853DD">
      <w:pPr>
        <w:pStyle w:val="3"/>
        <w:spacing w:before="0" w:after="0"/>
      </w:pPr>
      <w:bookmarkStart w:id="39" w:name="_ref_49818252"/>
      <w:bookmarkEnd w:id="38"/>
      <w:r w:rsidRPr="00186826">
        <w:t>Тара (упаковка) является одноразовой, возврату Поставщику не подлежит.</w:t>
      </w:r>
      <w:bookmarkEnd w:id="39"/>
    </w:p>
    <w:p w14:paraId="157E7A9D" w14:textId="77777777" w:rsidR="00B601B9" w:rsidRPr="00186826" w:rsidRDefault="00B601B9" w:rsidP="006853DD">
      <w:pPr>
        <w:pStyle w:val="3"/>
        <w:spacing w:before="0" w:after="0"/>
      </w:pPr>
      <w:bookmarkStart w:id="40" w:name="_ref_49818253"/>
      <w:r w:rsidRPr="00186826">
        <w:t xml:space="preserve">Стоимость тары (упаковки) товара входит в цену </w:t>
      </w:r>
      <w:r w:rsidR="00062842">
        <w:t>Договора</w:t>
      </w:r>
      <w:r w:rsidRPr="00186826">
        <w:t xml:space="preserve"> и отдельно не оплачивается.</w:t>
      </w:r>
      <w:bookmarkEnd w:id="40"/>
    </w:p>
    <w:p w14:paraId="303286AB" w14:textId="77777777" w:rsidR="00C54561" w:rsidRPr="00186826" w:rsidRDefault="00C54561" w:rsidP="006853DD">
      <w:pPr>
        <w:pStyle w:val="2"/>
        <w:spacing w:before="0" w:after="0"/>
        <w:rPr>
          <w:szCs w:val="22"/>
        </w:rPr>
      </w:pPr>
      <w:bookmarkStart w:id="41" w:name="_ref_49835510"/>
      <w:r w:rsidRPr="00186826">
        <w:rPr>
          <w:szCs w:val="22"/>
        </w:rPr>
        <w:t>Весь Товар должен быть замаркирован.</w:t>
      </w:r>
    </w:p>
    <w:p w14:paraId="1D65195A" w14:textId="77777777" w:rsidR="00386CB3" w:rsidRDefault="00B601B9" w:rsidP="006853DD">
      <w:pPr>
        <w:pStyle w:val="3"/>
        <w:spacing w:before="0" w:after="0"/>
      </w:pPr>
      <w:r w:rsidRPr="00186826">
        <w:t xml:space="preserve">Маркировка товара должна соответствовать требованиям   </w:t>
      </w:r>
      <w:r w:rsidR="00C54561" w:rsidRPr="00186826">
        <w:t>законодательства Российской Федерации</w:t>
      </w:r>
      <w:r w:rsidRPr="00186826">
        <w:t xml:space="preserve"> </w:t>
      </w:r>
      <w:bookmarkEnd w:id="41"/>
      <w:r w:rsidR="00C54561" w:rsidRPr="00186826">
        <w:t>и содержать информацию в соответствии с требованиями законодательства Российской Федерации в области стандартизации, сертификации и защиты прав потребителей.</w:t>
      </w:r>
    </w:p>
    <w:p w14:paraId="4A8A5342" w14:textId="77777777" w:rsidR="00C54561" w:rsidRPr="00186826" w:rsidRDefault="00C54561" w:rsidP="006853DD">
      <w:pPr>
        <w:pStyle w:val="3"/>
        <w:spacing w:before="0" w:after="0"/>
      </w:pPr>
      <w:r w:rsidRPr="00186826">
        <w:t>Маркировка товара должна быть легко читаемой.</w:t>
      </w:r>
    </w:p>
    <w:p w14:paraId="37A8E258" w14:textId="77777777" w:rsidR="00386CB3" w:rsidRPr="00186826" w:rsidRDefault="00386CB3" w:rsidP="006853DD">
      <w:pPr>
        <w:pStyle w:val="2"/>
        <w:spacing w:before="0" w:after="0"/>
        <w:rPr>
          <w:szCs w:val="22"/>
        </w:rPr>
      </w:pPr>
      <w:r w:rsidRPr="00186826">
        <w:rPr>
          <w:bCs w:val="0"/>
          <w:szCs w:val="22"/>
        </w:rPr>
        <w:lastRenderedPageBreak/>
        <w:t xml:space="preserve">Товар, получивший при погрузке (разгрузке) и транспортировке повреждения, в том числе внешние, вследствие использования </w:t>
      </w:r>
      <w:r w:rsidR="00C54561" w:rsidRPr="00186826">
        <w:rPr>
          <w:bCs w:val="0"/>
          <w:szCs w:val="22"/>
        </w:rPr>
        <w:t>Поставщиком</w:t>
      </w:r>
      <w:r w:rsidRPr="00186826">
        <w:rPr>
          <w:bCs w:val="0"/>
          <w:szCs w:val="22"/>
        </w:rPr>
        <w:t xml:space="preserve"> ненадлежащей тары и (или) упаковки, ненадлежащей маркировки, считается не поставленным и приемке не подлежит.</w:t>
      </w:r>
    </w:p>
    <w:p w14:paraId="65001BDD" w14:textId="77777777" w:rsidR="00B601B9" w:rsidRPr="00186826" w:rsidRDefault="00B601B9" w:rsidP="006853DD">
      <w:pPr>
        <w:pStyle w:val="2"/>
        <w:spacing w:before="0" w:after="0"/>
        <w:rPr>
          <w:szCs w:val="22"/>
        </w:rPr>
      </w:pPr>
      <w:bookmarkStart w:id="42" w:name="_ref_49835516"/>
      <w:r w:rsidRPr="00186826">
        <w:rPr>
          <w:szCs w:val="22"/>
        </w:rPr>
        <w:t>Право собственности на товар переходит к Покупателю в момент передачи товара</w:t>
      </w:r>
      <w:bookmarkEnd w:id="42"/>
      <w:r w:rsidR="00280367" w:rsidRPr="00186826">
        <w:rPr>
          <w:szCs w:val="22"/>
        </w:rPr>
        <w:t xml:space="preserve"> и подписания Покупателем товарной накладной и акта приема-передачи товара.</w:t>
      </w:r>
    </w:p>
    <w:p w14:paraId="5039DB94" w14:textId="77777777" w:rsidR="00B601B9" w:rsidRPr="00186826" w:rsidRDefault="00B601B9" w:rsidP="006853DD">
      <w:pPr>
        <w:pStyle w:val="2"/>
        <w:spacing w:before="0" w:after="0"/>
        <w:rPr>
          <w:szCs w:val="22"/>
        </w:rPr>
      </w:pPr>
      <w:bookmarkStart w:id="43" w:name="_ref_49835517"/>
      <w:r w:rsidRPr="00186826">
        <w:rPr>
          <w:szCs w:val="22"/>
        </w:rPr>
        <w:t>Риски случайной гибели и случайного повреждения товара переходят к По</w:t>
      </w:r>
      <w:r w:rsidR="00280367" w:rsidRPr="00186826">
        <w:rPr>
          <w:szCs w:val="22"/>
        </w:rPr>
        <w:t xml:space="preserve">купателю с момента вручения ему </w:t>
      </w:r>
      <w:r w:rsidRPr="00186826">
        <w:rPr>
          <w:szCs w:val="22"/>
        </w:rPr>
        <w:t>товара</w:t>
      </w:r>
      <w:bookmarkEnd w:id="43"/>
      <w:r w:rsidR="00280367" w:rsidRPr="00186826">
        <w:rPr>
          <w:szCs w:val="22"/>
        </w:rPr>
        <w:t xml:space="preserve"> и подписания Покупателем товарной накладной и акта приема-передачи товара</w:t>
      </w:r>
    </w:p>
    <w:p w14:paraId="56A9A4FD" w14:textId="77777777" w:rsidR="00B601B9" w:rsidRPr="00186826" w:rsidRDefault="00B601B9" w:rsidP="006853DD">
      <w:pPr>
        <w:pStyle w:val="2"/>
        <w:spacing w:before="0" w:after="0"/>
        <w:rPr>
          <w:szCs w:val="22"/>
        </w:rPr>
      </w:pPr>
      <w:bookmarkStart w:id="44" w:name="_ref_49835518"/>
      <w:r w:rsidRPr="00186826">
        <w:rPr>
          <w:szCs w:val="22"/>
        </w:rPr>
        <w:t>Права третьих лиц</w:t>
      </w:r>
      <w:bookmarkEnd w:id="44"/>
      <w:r w:rsidR="00062842">
        <w:rPr>
          <w:szCs w:val="22"/>
          <w:lang w:val="en-US"/>
        </w:rPr>
        <w:t>:</w:t>
      </w:r>
    </w:p>
    <w:p w14:paraId="452B7126" w14:textId="77777777" w:rsidR="00B601B9" w:rsidRPr="00186826" w:rsidRDefault="00B601B9" w:rsidP="006853DD">
      <w:pPr>
        <w:pStyle w:val="3"/>
        <w:spacing w:before="0" w:after="0"/>
      </w:pPr>
      <w:bookmarkStart w:id="45" w:name="_ref_49835519"/>
      <w:r w:rsidRPr="00186826">
        <w:t>Поставщик обязан передать Покупателю товар свободным от любых прав третьих лиц.</w:t>
      </w:r>
      <w:bookmarkEnd w:id="45"/>
    </w:p>
    <w:p w14:paraId="2EA0A695" w14:textId="77777777" w:rsidR="00B601B9" w:rsidRPr="00186826" w:rsidRDefault="00B601B9" w:rsidP="006853DD">
      <w:pPr>
        <w:pStyle w:val="3"/>
        <w:spacing w:before="0" w:after="0"/>
      </w:pPr>
      <w:bookmarkStart w:id="46" w:name="_ref_49835520"/>
      <w:r w:rsidRPr="00186826">
        <w:t>Неисполнение Поставщиком обязанности передать товар свободным от любых прав третьих лиц дает Покупателю право требовать уменьшения цены товара либо расторжения Договора, если не будет доказано, что Покупатель знал или должен был знать о правах третьих лиц на этот товар.</w:t>
      </w:r>
      <w:bookmarkEnd w:id="46"/>
    </w:p>
    <w:p w14:paraId="64236B8F" w14:textId="77777777" w:rsidR="00B601B9" w:rsidRPr="00186826" w:rsidRDefault="00B601B9" w:rsidP="006853DD">
      <w:pPr>
        <w:pStyle w:val="3"/>
        <w:spacing w:before="0" w:after="0"/>
      </w:pPr>
      <w:bookmarkStart w:id="47" w:name="_ref_49835521"/>
      <w:r w:rsidRPr="00186826">
        <w:t>При изъятии товара у Покупателя третьими лицами по основаниям, возникшим до исполнения Договора, Поставщик обязан возместить Покупателю понесенные им убытки, если не докажет, что Покупатель знал или должен был знать о наличии этих оснований.</w:t>
      </w:r>
      <w:bookmarkEnd w:id="47"/>
    </w:p>
    <w:p w14:paraId="3DE22717" w14:textId="77777777" w:rsidR="00B601B9" w:rsidRPr="00186826" w:rsidRDefault="00B601B9" w:rsidP="006853DD">
      <w:pPr>
        <w:spacing w:before="0" w:after="0"/>
      </w:pPr>
      <w:r w:rsidRPr="00186826">
        <w:t>Если третье лицо по основанию, возникшему до исполнения Договора, предъявит к Покупателю иск об изъятии товара, Покупатель обязан привлечь Поставщика к участию в деле, а Поставщик</w:t>
      </w:r>
      <w:r w:rsidR="004C44AC">
        <w:t xml:space="preserve"> обязан вступить в это дело на С</w:t>
      </w:r>
      <w:r w:rsidRPr="00186826">
        <w:t>тороне Покупателя. Непривлечение Покупателем Поставщика к участию в деле освобождает последнего от ответственности перед Покупателем, если Поставщик докажет, что, приняв участие в деле, он мог бы предотвратить изъятие проданного товара. Поставщик, привлеченный Покупателем к участию в деле, но не принявший в нем участия, лишается права доказывать неправильность ведения дела Покупателем.</w:t>
      </w:r>
    </w:p>
    <w:p w14:paraId="2802648A" w14:textId="77777777" w:rsidR="00B601B9" w:rsidRDefault="00B601B9" w:rsidP="006853DD">
      <w:pPr>
        <w:pStyle w:val="2"/>
        <w:spacing w:before="0" w:after="0"/>
        <w:rPr>
          <w:szCs w:val="22"/>
        </w:rPr>
      </w:pPr>
      <w:bookmarkStart w:id="48" w:name="_ref_49835522"/>
      <w:r w:rsidRPr="00186826">
        <w:rPr>
          <w:szCs w:val="22"/>
        </w:rPr>
        <w:t>Если Поставщик не поставил предусмотренное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непоставленные товары у других лиц с отнесением на счет Поставщика всех необходимых и разумных расходов на их приобретение. Исчисление расходов Покупателя на приобретение у других лиц товаров в случаях их недопоставки Поставщиком или невыполнения требований Покупателя об устранении недостатков товаров либо доукомплектовании товаров производится по правилам, предусмотренным п. 1 ст. 524 ГК РФ. Покупатель вправе отказаться от оплаты товаров ненадлежащего качества и некомплектных товаров, а если такие товары оплачены, потребовать возврата уплаченных сумм впредь до устранения недостатков и доукомплектования товаров либо до их замены.</w:t>
      </w:r>
      <w:bookmarkEnd w:id="48"/>
    </w:p>
    <w:p w14:paraId="7ED7CB09" w14:textId="77777777" w:rsidR="0018421D" w:rsidRPr="0018421D" w:rsidRDefault="0018421D" w:rsidP="0018421D"/>
    <w:p w14:paraId="37950E5B" w14:textId="77777777" w:rsidR="00B601B9" w:rsidRDefault="00B601B9" w:rsidP="006853DD">
      <w:pPr>
        <w:pStyle w:val="1"/>
        <w:spacing w:before="0" w:after="0"/>
        <w:rPr>
          <w:sz w:val="22"/>
          <w:szCs w:val="22"/>
        </w:rPr>
      </w:pPr>
      <w:bookmarkStart w:id="49" w:name="_ref_50148320"/>
      <w:r w:rsidRPr="00186826">
        <w:rPr>
          <w:sz w:val="22"/>
          <w:szCs w:val="22"/>
        </w:rPr>
        <w:t>Приемка товара</w:t>
      </w:r>
      <w:bookmarkEnd w:id="49"/>
    </w:p>
    <w:p w14:paraId="6C549D16" w14:textId="77777777" w:rsidR="00062842" w:rsidRDefault="00062842" w:rsidP="006853DD">
      <w:pPr>
        <w:pStyle w:val="2"/>
        <w:spacing w:before="0" w:after="0"/>
        <w:rPr>
          <w:szCs w:val="22"/>
        </w:rPr>
      </w:pPr>
      <w:bookmarkStart w:id="50" w:name="_ref_50324903"/>
      <w:r>
        <w:rPr>
          <w:szCs w:val="22"/>
        </w:rPr>
        <w:t>Поставщик обязан за (один) рабочий день известить Покупателя о времени его поставки</w:t>
      </w:r>
      <w:r w:rsidR="00492E5C">
        <w:rPr>
          <w:szCs w:val="22"/>
        </w:rPr>
        <w:t>.</w:t>
      </w:r>
    </w:p>
    <w:p w14:paraId="051B41A4" w14:textId="77777777" w:rsidR="00B601B9" w:rsidRPr="00186826" w:rsidRDefault="00B601B9" w:rsidP="006853DD">
      <w:pPr>
        <w:pStyle w:val="2"/>
        <w:spacing w:before="0" w:after="0"/>
        <w:rPr>
          <w:szCs w:val="22"/>
        </w:rPr>
      </w:pPr>
      <w:r w:rsidRPr="00186826">
        <w:rPr>
          <w:szCs w:val="22"/>
        </w:rPr>
        <w:t>Покупатель обязан принять переданный ему товар, за исключением случаев, когда он вправе потребовать замены товара или отказаться от исполнения Договора.</w:t>
      </w:r>
      <w:bookmarkEnd w:id="50"/>
    </w:p>
    <w:p w14:paraId="01B1F2BE" w14:textId="77777777" w:rsidR="00B601B9" w:rsidRPr="00186826" w:rsidRDefault="00B601B9" w:rsidP="006853DD">
      <w:pPr>
        <w:pStyle w:val="2"/>
        <w:spacing w:before="0" w:after="0"/>
        <w:rPr>
          <w:szCs w:val="22"/>
        </w:rPr>
      </w:pPr>
      <w:bookmarkStart w:id="51" w:name="_ref_50324907"/>
      <w:r w:rsidRPr="00186826">
        <w:rPr>
          <w:szCs w:val="22"/>
        </w:rPr>
        <w:t>Осмотр товара и проверка его количества, ассортимента, комплектности и качества осуществляются по месту доставки Покупателю в день вручения товара.</w:t>
      </w:r>
      <w:bookmarkEnd w:id="51"/>
    </w:p>
    <w:p w14:paraId="22BA2569" w14:textId="77777777" w:rsidR="00B601B9" w:rsidRPr="00186826" w:rsidRDefault="00B601B9" w:rsidP="006853DD">
      <w:pPr>
        <w:pStyle w:val="2"/>
        <w:spacing w:before="0" w:after="0"/>
        <w:rPr>
          <w:szCs w:val="22"/>
        </w:rPr>
      </w:pPr>
      <w:bookmarkStart w:id="52" w:name="_ref_50324910"/>
      <w:r w:rsidRPr="00186826">
        <w:rPr>
          <w:szCs w:val="22"/>
        </w:rPr>
        <w:t>Покупатель обязан совершить все действия, которые в соответствии с обычно предъявляемыми</w:t>
      </w:r>
      <w:r w:rsidR="004C44AC">
        <w:rPr>
          <w:szCs w:val="22"/>
        </w:rPr>
        <w:t xml:space="preserve"> требованиями необходимы с его С</w:t>
      </w:r>
      <w:r w:rsidRPr="00186826">
        <w:rPr>
          <w:szCs w:val="22"/>
        </w:rPr>
        <w:t>тороны для обеспечения передачи и получения соответствующего товара.</w:t>
      </w:r>
      <w:bookmarkEnd w:id="52"/>
    </w:p>
    <w:p w14:paraId="5A3A0470" w14:textId="77777777" w:rsidR="00B601B9" w:rsidRPr="00186826" w:rsidRDefault="00B601B9" w:rsidP="006853DD">
      <w:pPr>
        <w:pStyle w:val="2"/>
        <w:spacing w:before="0" w:after="0"/>
        <w:rPr>
          <w:szCs w:val="22"/>
        </w:rPr>
      </w:pPr>
      <w:bookmarkStart w:id="53" w:name="_ref_50324911"/>
      <w:r w:rsidRPr="00186826">
        <w:rPr>
          <w:szCs w:val="22"/>
        </w:rPr>
        <w:t>Порядок осмотра и проверки товара</w:t>
      </w:r>
      <w:bookmarkEnd w:id="53"/>
      <w:r w:rsidR="00062842" w:rsidRPr="00062842">
        <w:rPr>
          <w:szCs w:val="22"/>
        </w:rPr>
        <w:t>:</w:t>
      </w:r>
    </w:p>
    <w:p w14:paraId="7EC91E9E" w14:textId="77777777" w:rsidR="00B601B9" w:rsidRPr="00186826" w:rsidRDefault="00B601B9" w:rsidP="006853DD">
      <w:pPr>
        <w:pStyle w:val="3"/>
        <w:spacing w:before="0" w:after="0"/>
      </w:pPr>
      <w:bookmarkStart w:id="54" w:name="_ref_50324912"/>
      <w:r w:rsidRPr="00186826">
        <w:t xml:space="preserve">Проверка количества товара производится </w:t>
      </w:r>
      <w:r w:rsidR="00DC1518" w:rsidRPr="00186826">
        <w:t>путем его подсчета</w:t>
      </w:r>
      <w:r w:rsidRPr="00186826">
        <w:t>.</w:t>
      </w:r>
      <w:bookmarkEnd w:id="54"/>
    </w:p>
    <w:p w14:paraId="04A87CC0" w14:textId="77777777" w:rsidR="00B601B9" w:rsidRPr="00186826" w:rsidRDefault="00B601B9" w:rsidP="006853DD">
      <w:pPr>
        <w:pStyle w:val="3"/>
        <w:spacing w:before="0" w:after="0"/>
      </w:pPr>
      <w:bookmarkStart w:id="55" w:name="_ref_50324914"/>
      <w:r w:rsidRPr="00186826">
        <w:t xml:space="preserve">Проверка качества товара осуществляется </w:t>
      </w:r>
      <w:r w:rsidR="00DC1518" w:rsidRPr="00186826">
        <w:t>путем визуального осмотра товара</w:t>
      </w:r>
      <w:bookmarkEnd w:id="55"/>
      <w:r w:rsidR="00DC1518" w:rsidRPr="00186826">
        <w:t xml:space="preserve"> и его тестирования</w:t>
      </w:r>
      <w:r w:rsidR="00A83DCA" w:rsidRPr="00186826">
        <w:t xml:space="preserve"> (пробного запуска)</w:t>
      </w:r>
      <w:r w:rsidR="00DC1518" w:rsidRPr="00186826">
        <w:t>.</w:t>
      </w:r>
    </w:p>
    <w:p w14:paraId="4EC69436" w14:textId="77777777" w:rsidR="00B601B9" w:rsidRPr="00186826" w:rsidRDefault="00B601B9" w:rsidP="006853DD">
      <w:pPr>
        <w:pStyle w:val="3"/>
        <w:spacing w:before="0" w:after="0"/>
      </w:pPr>
      <w:bookmarkStart w:id="56" w:name="_ref_50324915"/>
      <w:r w:rsidRPr="00186826">
        <w:t>Проверка комплектности товара осуществляется</w:t>
      </w:r>
      <w:r w:rsidR="00DC1518" w:rsidRPr="00186826">
        <w:t xml:space="preserve"> путем вскрытия упаковок товара и сверки фактической комплектности товара с данными указанными в техническом паспорте товара</w:t>
      </w:r>
      <w:r w:rsidRPr="00186826">
        <w:t>.</w:t>
      </w:r>
      <w:bookmarkEnd w:id="56"/>
    </w:p>
    <w:p w14:paraId="3330B9E1" w14:textId="77777777" w:rsidR="00B601B9" w:rsidRDefault="00B601B9" w:rsidP="006853DD">
      <w:pPr>
        <w:pStyle w:val="2"/>
        <w:spacing w:before="0" w:after="0"/>
        <w:rPr>
          <w:szCs w:val="22"/>
        </w:rPr>
      </w:pPr>
      <w:bookmarkStart w:id="57" w:name="_ref_50324918"/>
      <w:r w:rsidRPr="00186826">
        <w:rPr>
          <w:szCs w:val="22"/>
        </w:rPr>
        <w:t xml:space="preserve">О нарушении условий Договора, выявленном после приемки товара, Покупатель обязан известить Поставщика в течение </w:t>
      </w:r>
      <w:r w:rsidR="00E14C38" w:rsidRPr="00186826">
        <w:rPr>
          <w:szCs w:val="22"/>
        </w:rPr>
        <w:t>5 (пяти) рабочих дней</w:t>
      </w:r>
      <w:r w:rsidRPr="00186826">
        <w:rPr>
          <w:szCs w:val="22"/>
        </w:rPr>
        <w:t xml:space="preserve"> с момента</w:t>
      </w:r>
      <w:r w:rsidR="00E14C38" w:rsidRPr="00186826">
        <w:rPr>
          <w:szCs w:val="22"/>
        </w:rPr>
        <w:t xml:space="preserve"> завершения приемки товара</w:t>
      </w:r>
      <w:r w:rsidRPr="00186826">
        <w:rPr>
          <w:szCs w:val="22"/>
        </w:rPr>
        <w:t>.</w:t>
      </w:r>
      <w:bookmarkEnd w:id="57"/>
    </w:p>
    <w:p w14:paraId="6F57B38B" w14:textId="77777777" w:rsidR="00B601B9" w:rsidRPr="00186826" w:rsidRDefault="00B601B9" w:rsidP="006853DD">
      <w:pPr>
        <w:pStyle w:val="1"/>
        <w:spacing w:before="0" w:after="0"/>
        <w:rPr>
          <w:sz w:val="22"/>
          <w:szCs w:val="22"/>
        </w:rPr>
      </w:pPr>
      <w:bookmarkStart w:id="58" w:name="_ref_50403994"/>
      <w:r w:rsidRPr="00186826">
        <w:rPr>
          <w:sz w:val="22"/>
          <w:szCs w:val="22"/>
        </w:rPr>
        <w:lastRenderedPageBreak/>
        <w:t xml:space="preserve">Ответственность </w:t>
      </w:r>
      <w:r w:rsidR="00062842">
        <w:rPr>
          <w:sz w:val="22"/>
          <w:szCs w:val="22"/>
          <w:lang w:val="en-US"/>
        </w:rPr>
        <w:t>C</w:t>
      </w:r>
      <w:r w:rsidRPr="00186826">
        <w:rPr>
          <w:sz w:val="22"/>
          <w:szCs w:val="22"/>
        </w:rPr>
        <w:t>торон</w:t>
      </w:r>
      <w:bookmarkEnd w:id="58"/>
    </w:p>
    <w:p w14:paraId="128FCE4A" w14:textId="77777777" w:rsidR="00B601B9" w:rsidRPr="00186826" w:rsidRDefault="00B601B9" w:rsidP="006853DD">
      <w:pPr>
        <w:pStyle w:val="2"/>
        <w:spacing w:before="0" w:after="0"/>
        <w:rPr>
          <w:szCs w:val="22"/>
        </w:rPr>
      </w:pPr>
      <w:bookmarkStart w:id="59" w:name="_ref_50668049"/>
      <w:r w:rsidRPr="00186826">
        <w:rPr>
          <w:szCs w:val="22"/>
        </w:rPr>
        <w:t>Взыскание неустойки с Поставщика</w:t>
      </w:r>
      <w:bookmarkEnd w:id="59"/>
      <w:r w:rsidR="00062842">
        <w:rPr>
          <w:szCs w:val="22"/>
          <w:lang w:val="en-US"/>
        </w:rPr>
        <w:t>:</w:t>
      </w:r>
    </w:p>
    <w:p w14:paraId="31E9AADA" w14:textId="77777777" w:rsidR="00B601B9" w:rsidRPr="00186826" w:rsidRDefault="00B601B9" w:rsidP="006853DD">
      <w:pPr>
        <w:pStyle w:val="3"/>
        <w:spacing w:before="0" w:after="0"/>
      </w:pPr>
      <w:bookmarkStart w:id="60" w:name="_ref_50676861"/>
      <w:r w:rsidRPr="00186826">
        <w:t xml:space="preserve">В случае просрочки устранения недостатков в товаре Покупатель вправе потребовать уплаты Поставщиком неустойки (пеней) в размере </w:t>
      </w:r>
      <w:r w:rsidR="00E14C38" w:rsidRPr="00186826">
        <w:t>0,5</w:t>
      </w:r>
      <w:r w:rsidRPr="00186826">
        <w:t xml:space="preserve"> % стоимости товара с недостатками за каждый день просрочки.</w:t>
      </w:r>
      <w:bookmarkEnd w:id="60"/>
    </w:p>
    <w:p w14:paraId="6C4C28FC" w14:textId="344CB805" w:rsidR="00B601B9" w:rsidRPr="00186826" w:rsidRDefault="00B601B9" w:rsidP="006853DD">
      <w:pPr>
        <w:pStyle w:val="3"/>
        <w:spacing w:before="0" w:after="0"/>
      </w:pPr>
      <w:bookmarkStart w:id="61" w:name="_ref_50676862"/>
      <w:r w:rsidRPr="00186826">
        <w:t xml:space="preserve">В случае поставки некачественного и (или) некомплектного товара Покупатель вправе потребовать уплаты Поставщиком штрафа в </w:t>
      </w:r>
      <w:bookmarkEnd w:id="61"/>
      <w:r w:rsidR="00E14C38" w:rsidRPr="00186826">
        <w:t xml:space="preserve">0,5 % стоимости </w:t>
      </w:r>
      <w:r w:rsidR="00980121">
        <w:t xml:space="preserve">такого </w:t>
      </w:r>
      <w:proofErr w:type="spellStart"/>
      <w:r w:rsidR="00E14C38" w:rsidRPr="00186826">
        <w:t>товара</w:t>
      </w:r>
      <w:r w:rsidR="00980121">
        <w:t>оплата</w:t>
      </w:r>
      <w:proofErr w:type="spellEnd"/>
      <w:r w:rsidR="00980121">
        <w:t>.</w:t>
      </w:r>
    </w:p>
    <w:p w14:paraId="40CD49CD" w14:textId="77777777" w:rsidR="00B601B9" w:rsidRPr="00186826" w:rsidRDefault="00B601B9" w:rsidP="006853DD">
      <w:pPr>
        <w:pStyle w:val="3"/>
        <w:spacing w:before="0" w:after="0"/>
      </w:pPr>
      <w:bookmarkStart w:id="62" w:name="_ref_50676863"/>
      <w:r w:rsidRPr="00186826">
        <w:t xml:space="preserve">В случае неисполнения обязательства по поставке товара к определенному сроку Покупатель вправе потребовать уплаты Поставщиком штрафа в размере </w:t>
      </w:r>
      <w:r w:rsidR="00E14C38" w:rsidRPr="00492E5C">
        <w:t xml:space="preserve">5 </w:t>
      </w:r>
      <w:r w:rsidR="00062842">
        <w:t>% от цены договора</w:t>
      </w:r>
      <w:r w:rsidRPr="00186826">
        <w:t>.</w:t>
      </w:r>
      <w:bookmarkEnd w:id="62"/>
    </w:p>
    <w:p w14:paraId="1E9519DD" w14:textId="77777777" w:rsidR="00E14C38" w:rsidRPr="00186826" w:rsidRDefault="00B601B9" w:rsidP="006853DD">
      <w:pPr>
        <w:pStyle w:val="3"/>
        <w:spacing w:before="0" w:after="0"/>
      </w:pPr>
      <w:bookmarkStart w:id="63" w:name="_ref_50676865"/>
      <w:r w:rsidRPr="00186826">
        <w:t xml:space="preserve">В случае просрочки предоставления </w:t>
      </w:r>
      <w:r w:rsidR="00E14C38" w:rsidRPr="00186826">
        <w:t xml:space="preserve">следующих </w:t>
      </w:r>
      <w:r w:rsidRPr="00186826">
        <w:t>документов на товар</w:t>
      </w:r>
      <w:r w:rsidR="00E14C38" w:rsidRPr="00186826">
        <w:t>:</w:t>
      </w:r>
    </w:p>
    <w:p w14:paraId="590DE556" w14:textId="77777777" w:rsidR="00E14C38" w:rsidRPr="00186826" w:rsidRDefault="00E14C38" w:rsidP="006853DD">
      <w:pPr>
        <w:pStyle w:val="3"/>
        <w:numPr>
          <w:ilvl w:val="0"/>
          <w:numId w:val="22"/>
        </w:numPr>
        <w:spacing w:before="0" w:after="0"/>
        <w:ind w:left="0" w:firstLine="567"/>
      </w:pPr>
      <w:r w:rsidRPr="00186826">
        <w:t>руководство (инструкцию) по эксплуатации (на русском языке);</w:t>
      </w:r>
    </w:p>
    <w:p w14:paraId="0523FAF9" w14:textId="77777777" w:rsidR="00E14C38" w:rsidRPr="00186826" w:rsidRDefault="00E14C38" w:rsidP="006853DD">
      <w:pPr>
        <w:pStyle w:val="3"/>
        <w:numPr>
          <w:ilvl w:val="0"/>
          <w:numId w:val="22"/>
        </w:numPr>
        <w:spacing w:before="0" w:after="0"/>
        <w:ind w:left="0" w:firstLine="567"/>
      </w:pPr>
      <w:r w:rsidRPr="00186826">
        <w:t>гарантийная карта (талон) (на русском языке);</w:t>
      </w:r>
    </w:p>
    <w:p w14:paraId="505FD70E" w14:textId="77777777" w:rsidR="00E14C38" w:rsidRPr="00186826" w:rsidRDefault="00E14C38" w:rsidP="006853DD">
      <w:pPr>
        <w:pStyle w:val="3"/>
        <w:numPr>
          <w:ilvl w:val="0"/>
          <w:numId w:val="22"/>
        </w:numPr>
        <w:spacing w:before="0" w:after="0"/>
        <w:ind w:left="0" w:firstLine="567"/>
      </w:pPr>
      <w:r w:rsidRPr="00186826">
        <w:t>документ, подтверждающий качество Товара (удостоверение качества (о качестве), либо сертификат качества, либо паспорт качества (безопасности), (предоставляется один из перечисленных документов)), оформленный производителем в соответствии с требованиями) или его копия, заверенная в установленном законодательством Российской Федерации порядке</w:t>
      </w:r>
      <w:r w:rsidR="00DF3C6A" w:rsidRPr="00186826">
        <w:t>,</w:t>
      </w:r>
    </w:p>
    <w:p w14:paraId="07CA218F" w14:textId="77777777" w:rsidR="00B601B9" w:rsidRPr="00186826" w:rsidRDefault="00B601B9" w:rsidP="006853DD">
      <w:pPr>
        <w:pStyle w:val="3"/>
        <w:numPr>
          <w:ilvl w:val="0"/>
          <w:numId w:val="0"/>
        </w:numPr>
        <w:spacing w:before="0" w:after="0"/>
        <w:ind w:firstLine="482"/>
      </w:pPr>
      <w:r w:rsidRPr="00186826">
        <w:t xml:space="preserve">более чем на </w:t>
      </w:r>
      <w:r w:rsidR="00E14C38" w:rsidRPr="006853DD">
        <w:t>1 (один) рабочий день</w:t>
      </w:r>
      <w:r w:rsidR="00E14C38" w:rsidRPr="00186826">
        <w:rPr>
          <w:u w:val="single"/>
        </w:rPr>
        <w:t xml:space="preserve"> </w:t>
      </w:r>
      <w:r w:rsidRPr="00186826">
        <w:t xml:space="preserve">Покупатель вправе потребовать уплаты Поставщиком штрафа в размере </w:t>
      </w:r>
      <w:r w:rsidR="00E14C38" w:rsidRPr="006853DD">
        <w:t>3</w:t>
      </w:r>
      <w:r w:rsidR="00DF3C6A" w:rsidRPr="006853DD">
        <w:t> 000</w:t>
      </w:r>
      <w:r w:rsidR="00E14C38" w:rsidRPr="006853DD">
        <w:t xml:space="preserve"> (три</w:t>
      </w:r>
      <w:r w:rsidRPr="006853DD">
        <w:t xml:space="preserve"> </w:t>
      </w:r>
      <w:r w:rsidR="00DF3C6A" w:rsidRPr="006853DD">
        <w:t>т</w:t>
      </w:r>
      <w:r w:rsidR="00DF3C6A" w:rsidRPr="00186826">
        <w:t xml:space="preserve">ысячи) рублей </w:t>
      </w:r>
      <w:r w:rsidRPr="00186826">
        <w:t>за каждый документ.</w:t>
      </w:r>
      <w:bookmarkEnd w:id="63"/>
    </w:p>
    <w:p w14:paraId="70762CE2" w14:textId="77777777" w:rsidR="00B601B9" w:rsidRPr="00186826" w:rsidRDefault="00B601B9" w:rsidP="006853DD">
      <w:pPr>
        <w:pStyle w:val="2"/>
        <w:spacing w:before="0" w:after="0"/>
        <w:rPr>
          <w:szCs w:val="22"/>
        </w:rPr>
      </w:pPr>
      <w:bookmarkStart w:id="64" w:name="_ref_50676870"/>
      <w:r w:rsidRPr="00186826">
        <w:rPr>
          <w:szCs w:val="22"/>
        </w:rPr>
        <w:t>Взыскание неустойки с Покупателя</w:t>
      </w:r>
      <w:bookmarkEnd w:id="64"/>
      <w:r w:rsidR="00DF3C6A" w:rsidRPr="00186826">
        <w:rPr>
          <w:szCs w:val="22"/>
        </w:rPr>
        <w:t>.</w:t>
      </w:r>
    </w:p>
    <w:p w14:paraId="00A4D450" w14:textId="77777777" w:rsidR="00B601B9" w:rsidRPr="00186826" w:rsidRDefault="00B601B9" w:rsidP="006853DD">
      <w:pPr>
        <w:pStyle w:val="3"/>
        <w:spacing w:before="0" w:after="0"/>
      </w:pPr>
      <w:bookmarkStart w:id="65" w:name="_ref_50676872"/>
      <w:r w:rsidRPr="00186826">
        <w:t xml:space="preserve">В случае просрочки оплаты поставленного товара Поставщик вправе потребовать уплаты Покупателем неустойки (пеней) в размере </w:t>
      </w:r>
      <w:r w:rsidR="00DF3C6A" w:rsidRPr="00186826">
        <w:t>0,5</w:t>
      </w:r>
      <w:r w:rsidRPr="00186826">
        <w:t>% суммы задолженности за каждый день просрочки.</w:t>
      </w:r>
      <w:bookmarkEnd w:id="65"/>
    </w:p>
    <w:p w14:paraId="4E71BE6E" w14:textId="77777777" w:rsidR="00B601B9" w:rsidRPr="00186826" w:rsidRDefault="00B601B9" w:rsidP="006853DD">
      <w:pPr>
        <w:pStyle w:val="3"/>
        <w:spacing w:before="0" w:after="0"/>
      </w:pPr>
      <w:bookmarkStart w:id="66" w:name="_ref_50676874"/>
      <w:r w:rsidRPr="00186826">
        <w:t xml:space="preserve">В случае просрочки осмотра и проверки товара Поставщик вправе потребовать уплаты Покупателем неустойки (пеней) в размере </w:t>
      </w:r>
      <w:r w:rsidR="00DF3C6A" w:rsidRPr="00186826">
        <w:t xml:space="preserve">0,5 </w:t>
      </w:r>
      <w:r w:rsidRPr="00186826">
        <w:t>% ст</w:t>
      </w:r>
      <w:r w:rsidR="00DF3C6A" w:rsidRPr="00186826">
        <w:t xml:space="preserve">оимости неосмотренного товара </w:t>
      </w:r>
      <w:r w:rsidRPr="00186826">
        <w:t>за каждый день просрочки.</w:t>
      </w:r>
      <w:bookmarkEnd w:id="66"/>
    </w:p>
    <w:p w14:paraId="7CA352BB" w14:textId="77777777" w:rsidR="00B601B9" w:rsidRPr="00186826" w:rsidRDefault="00B601B9" w:rsidP="006853DD">
      <w:pPr>
        <w:pStyle w:val="2"/>
        <w:spacing w:before="0" w:after="0"/>
        <w:rPr>
          <w:szCs w:val="22"/>
        </w:rPr>
      </w:pPr>
      <w:bookmarkStart w:id="67" w:name="_ref_50676878"/>
      <w:r w:rsidRPr="00186826">
        <w:rPr>
          <w:szCs w:val="22"/>
        </w:rPr>
        <w:t>Если в разумный срок после расторжения Договора вследствие нарушения обязательства Поставщиком Покупатель купил у другого лица по более высокой, но разумной цене товар взамен предусмотренного Договором, он может предъявить Поставщику требование о возмещении убытков в виде разницы между установленной в Договоре ценой и ценой по совершенной сделке.</w:t>
      </w:r>
      <w:bookmarkEnd w:id="67"/>
    </w:p>
    <w:p w14:paraId="20A9D442" w14:textId="77777777" w:rsidR="00B601B9" w:rsidRDefault="00B601B9" w:rsidP="006853DD">
      <w:pPr>
        <w:pStyle w:val="2"/>
        <w:spacing w:before="0" w:after="0"/>
        <w:rPr>
          <w:szCs w:val="22"/>
        </w:rPr>
      </w:pPr>
      <w:bookmarkStart w:id="68" w:name="_ref_50676879"/>
      <w:r w:rsidRPr="00186826">
        <w:rPr>
          <w:szCs w:val="22"/>
        </w:rPr>
        <w:t>Сторона, право которой нарушено, может требовать полного возмещения причиненных ей убытков, если законом не предусмотрено возмещение убытков в меньшем размере.</w:t>
      </w:r>
      <w:bookmarkEnd w:id="68"/>
    </w:p>
    <w:p w14:paraId="2E40B96D" w14:textId="77777777" w:rsidR="006853DD" w:rsidRPr="006853DD" w:rsidRDefault="006853DD" w:rsidP="006853DD"/>
    <w:p w14:paraId="04164F16" w14:textId="77777777" w:rsidR="00362CE9" w:rsidRPr="00186826" w:rsidRDefault="00362CE9" w:rsidP="006853DD">
      <w:pPr>
        <w:pStyle w:val="1"/>
        <w:spacing w:before="0" w:after="0"/>
        <w:rPr>
          <w:sz w:val="22"/>
          <w:szCs w:val="22"/>
        </w:rPr>
      </w:pPr>
      <w:bookmarkStart w:id="69" w:name="_ref_50880164"/>
      <w:r w:rsidRPr="00186826">
        <w:rPr>
          <w:sz w:val="22"/>
          <w:szCs w:val="22"/>
        </w:rPr>
        <w:t>Срок действия договора</w:t>
      </w:r>
    </w:p>
    <w:p w14:paraId="66E4B337" w14:textId="77777777" w:rsidR="00362CE9" w:rsidRPr="00186826" w:rsidRDefault="00362CE9" w:rsidP="006853DD">
      <w:pPr>
        <w:pStyle w:val="2"/>
        <w:spacing w:before="0" w:after="0"/>
        <w:rPr>
          <w:szCs w:val="22"/>
        </w:rPr>
      </w:pPr>
      <w:bookmarkStart w:id="70" w:name="_ref_51285356"/>
      <w:r w:rsidRPr="00186826">
        <w:rPr>
          <w:szCs w:val="22"/>
        </w:rPr>
        <w:t xml:space="preserve">Договор вступает в силу и становится обязательным для </w:t>
      </w:r>
      <w:r w:rsidR="00062842">
        <w:rPr>
          <w:szCs w:val="22"/>
        </w:rPr>
        <w:t>С</w:t>
      </w:r>
      <w:r w:rsidRPr="00186826">
        <w:rPr>
          <w:szCs w:val="22"/>
        </w:rPr>
        <w:t>торон с момента его заключения.</w:t>
      </w:r>
      <w:bookmarkEnd w:id="70"/>
    </w:p>
    <w:p w14:paraId="6EBC35F8" w14:textId="734F20E7" w:rsidR="00362CE9" w:rsidRPr="00DD7E20" w:rsidRDefault="00362CE9" w:rsidP="006853DD">
      <w:pPr>
        <w:pStyle w:val="2"/>
        <w:spacing w:before="0" w:after="0"/>
        <w:rPr>
          <w:szCs w:val="22"/>
        </w:rPr>
      </w:pPr>
      <w:r w:rsidRPr="00186826">
        <w:rPr>
          <w:szCs w:val="22"/>
        </w:rPr>
        <w:t xml:space="preserve">Договор вступает в силу с момента его подписания Сторонами и действует </w:t>
      </w:r>
      <w:r w:rsidR="00980121">
        <w:rPr>
          <w:szCs w:val="22"/>
        </w:rPr>
        <w:t>до полного исполнения Сторонами обязательств по нему</w:t>
      </w:r>
      <w:r w:rsidRPr="00DD7E20">
        <w:rPr>
          <w:szCs w:val="22"/>
        </w:rPr>
        <w:t>.</w:t>
      </w:r>
    </w:p>
    <w:p w14:paraId="456F6800" w14:textId="77777777" w:rsidR="00362CE9" w:rsidRDefault="00362CE9" w:rsidP="006853DD">
      <w:pPr>
        <w:pStyle w:val="2"/>
        <w:spacing w:before="0" w:after="0"/>
        <w:rPr>
          <w:szCs w:val="22"/>
        </w:rPr>
      </w:pPr>
      <w:r w:rsidRPr="00186826">
        <w:rPr>
          <w:szCs w:val="22"/>
        </w:rPr>
        <w:t>Обязательства Сторон, в части оплаты и гарантийных обязательств, не исполненные до даты истечения срока действия Договора подлежат исполнению в полном объеме.</w:t>
      </w:r>
    </w:p>
    <w:p w14:paraId="5DF59A0C" w14:textId="77777777" w:rsidR="006853DD" w:rsidRPr="006853DD" w:rsidRDefault="006853DD" w:rsidP="006853DD"/>
    <w:p w14:paraId="3223943A" w14:textId="77777777" w:rsidR="00B601B9" w:rsidRPr="00186826" w:rsidRDefault="00B601B9" w:rsidP="006853DD">
      <w:pPr>
        <w:pStyle w:val="1"/>
        <w:spacing w:before="0" w:after="0"/>
        <w:rPr>
          <w:sz w:val="22"/>
          <w:szCs w:val="22"/>
        </w:rPr>
      </w:pPr>
      <w:r w:rsidRPr="00186826">
        <w:rPr>
          <w:sz w:val="22"/>
          <w:szCs w:val="22"/>
        </w:rPr>
        <w:t>Изменение и расторжение договора</w:t>
      </w:r>
      <w:bookmarkEnd w:id="69"/>
    </w:p>
    <w:p w14:paraId="19FA550E" w14:textId="77777777" w:rsidR="00B601B9" w:rsidRPr="00186826" w:rsidRDefault="00B601B9" w:rsidP="006853DD">
      <w:pPr>
        <w:pStyle w:val="2"/>
        <w:spacing w:before="0" w:after="0"/>
        <w:rPr>
          <w:szCs w:val="22"/>
        </w:rPr>
      </w:pPr>
      <w:bookmarkStart w:id="71" w:name="_ref_50889074"/>
      <w:r w:rsidRPr="00186826">
        <w:rPr>
          <w:szCs w:val="22"/>
        </w:rPr>
        <w:t>Односторонний отказ от исполнения Договора (полный или частичный) или одностороннее его изменение допускаются в случае существенно</w:t>
      </w:r>
      <w:r w:rsidR="00CE3F8C">
        <w:rPr>
          <w:szCs w:val="22"/>
        </w:rPr>
        <w:t>го нарушения Договора одной из С</w:t>
      </w:r>
      <w:r w:rsidRPr="00186826">
        <w:rPr>
          <w:szCs w:val="22"/>
        </w:rPr>
        <w:t>торон (абз. 4 п. 2 ст. 450 ГК РФ).</w:t>
      </w:r>
    </w:p>
    <w:p w14:paraId="339DC7B6" w14:textId="77777777" w:rsidR="00B601B9" w:rsidRPr="00186826" w:rsidRDefault="00B601B9" w:rsidP="006853DD">
      <w:pPr>
        <w:pStyle w:val="2"/>
        <w:spacing w:before="0" w:after="0"/>
        <w:rPr>
          <w:szCs w:val="22"/>
        </w:rPr>
      </w:pPr>
      <w:bookmarkStart w:id="72" w:name="_ref_50889075"/>
      <w:bookmarkEnd w:id="71"/>
      <w:r w:rsidRPr="00186826">
        <w:rPr>
          <w:szCs w:val="22"/>
        </w:rPr>
        <w:t>По требованию одной из сторон Договор может быть изменен или расторгнут по решению суда только в следующих случаях:</w:t>
      </w:r>
    </w:p>
    <w:p w14:paraId="470371D9" w14:textId="77777777" w:rsidR="00B601B9" w:rsidRPr="00186826" w:rsidRDefault="00B601B9" w:rsidP="006853DD">
      <w:pPr>
        <w:spacing w:before="0" w:after="0"/>
      </w:pPr>
      <w:r w:rsidRPr="00186826">
        <w:t>- при существенном нарушении Договора другой стороной;</w:t>
      </w:r>
    </w:p>
    <w:p w14:paraId="6A337EC7" w14:textId="77777777" w:rsidR="00B601B9" w:rsidRPr="00186826" w:rsidRDefault="00B601B9" w:rsidP="006853DD">
      <w:pPr>
        <w:spacing w:before="0" w:after="0"/>
      </w:pPr>
      <w:r w:rsidRPr="00186826">
        <w:t>- в иных случаях, предусмотре</w:t>
      </w:r>
      <w:r w:rsidR="00DF3C6A" w:rsidRPr="00186826">
        <w:t>нных Гражданским кодексом Российской Федерации</w:t>
      </w:r>
      <w:r w:rsidRPr="00186826">
        <w:t xml:space="preserve"> или другими законами.</w:t>
      </w:r>
    </w:p>
    <w:p w14:paraId="5493762D" w14:textId="77777777" w:rsidR="00B601B9" w:rsidRPr="00186826" w:rsidRDefault="00B601B9" w:rsidP="006853DD">
      <w:pPr>
        <w:spacing w:before="0" w:after="0"/>
      </w:pPr>
      <w:r w:rsidRPr="00186826">
        <w:t xml:space="preserve">Существенным признается </w:t>
      </w:r>
      <w:r w:rsidR="00CE3F8C">
        <w:t>то нарушение Договора одной из С</w:t>
      </w:r>
      <w:r w:rsidRPr="00186826">
        <w:t>торон, которое влечет для другой стороны такой ущерб, что она в значительной степени лишается того, на что была вправе рассчитывать при заключении Договора.</w:t>
      </w:r>
      <w:bookmarkEnd w:id="72"/>
    </w:p>
    <w:p w14:paraId="38298D0A" w14:textId="77777777" w:rsidR="00B601B9" w:rsidRPr="00186826" w:rsidRDefault="00B601B9" w:rsidP="006853DD">
      <w:pPr>
        <w:pStyle w:val="2"/>
        <w:spacing w:before="0" w:after="0"/>
        <w:rPr>
          <w:szCs w:val="22"/>
        </w:rPr>
      </w:pPr>
      <w:bookmarkStart w:id="73" w:name="_ref_97977621"/>
      <w:r w:rsidRPr="00186826">
        <w:rPr>
          <w:szCs w:val="22"/>
        </w:rPr>
        <w:lastRenderedPageBreak/>
        <w:t>Сторона, которой Гражданским кодексом Р</w:t>
      </w:r>
      <w:r w:rsidR="00062842">
        <w:rPr>
          <w:szCs w:val="22"/>
        </w:rPr>
        <w:t xml:space="preserve">оссийской </w:t>
      </w:r>
      <w:r w:rsidRPr="00186826">
        <w:rPr>
          <w:szCs w:val="22"/>
        </w:rPr>
        <w:t>Ф</w:t>
      </w:r>
      <w:r w:rsidR="00062842">
        <w:rPr>
          <w:szCs w:val="22"/>
        </w:rPr>
        <w:t>едерации</w:t>
      </w:r>
      <w:r w:rsidRPr="00186826">
        <w:rPr>
          <w:szCs w:val="22"/>
        </w:rPr>
        <w:t>, другими законами, иными правовыми актами или Договором предоставлено право на отказ от Договора (исполнения Договора), должна при осуществлении этого права действовать добросовестно и разумно в пределах, предусмотренных Гражданским кодексом Р</w:t>
      </w:r>
      <w:r w:rsidR="00062842">
        <w:rPr>
          <w:szCs w:val="22"/>
        </w:rPr>
        <w:t xml:space="preserve">оссийской </w:t>
      </w:r>
      <w:r w:rsidRPr="00186826">
        <w:rPr>
          <w:szCs w:val="22"/>
        </w:rPr>
        <w:t>Ф</w:t>
      </w:r>
      <w:r w:rsidR="00062842">
        <w:rPr>
          <w:szCs w:val="22"/>
        </w:rPr>
        <w:t>едерации</w:t>
      </w:r>
      <w:r w:rsidRPr="00186826">
        <w:rPr>
          <w:szCs w:val="22"/>
        </w:rPr>
        <w:t>, другими законами, иными правовыми актами или Договором.</w:t>
      </w:r>
      <w:bookmarkEnd w:id="73"/>
    </w:p>
    <w:p w14:paraId="2D1499AB" w14:textId="77777777" w:rsidR="00B601B9" w:rsidRPr="00186826" w:rsidRDefault="00B601B9" w:rsidP="006853DD">
      <w:pPr>
        <w:pStyle w:val="2"/>
        <w:spacing w:before="0" w:after="0"/>
        <w:rPr>
          <w:szCs w:val="22"/>
        </w:rPr>
      </w:pPr>
      <w:bookmarkStart w:id="74" w:name="_ref_50889080"/>
      <w:r w:rsidRPr="00186826">
        <w:rPr>
          <w:szCs w:val="22"/>
        </w:rPr>
        <w:t xml:space="preserve">В случае нарушения Поставщиком обязанности </w:t>
      </w:r>
      <w:r w:rsidR="00BB498C" w:rsidRPr="00186826">
        <w:rPr>
          <w:szCs w:val="22"/>
        </w:rPr>
        <w:t xml:space="preserve">по поставке товара к сроку, указанному в пункте 5.1.1 Договора </w:t>
      </w:r>
      <w:r w:rsidRPr="00186826">
        <w:rPr>
          <w:szCs w:val="22"/>
        </w:rPr>
        <w:t>Покупатель вправе отказаться от исполнения Договора в одностороннем внесудебном порядке, направив уведомление Поставщику. Указанное нарушение признается сторонами существенным (ст. 523 ГК РФ).</w:t>
      </w:r>
      <w:bookmarkEnd w:id="74"/>
    </w:p>
    <w:p w14:paraId="0A57F138" w14:textId="77777777" w:rsidR="00B601B9" w:rsidRPr="00186826" w:rsidRDefault="00B601B9" w:rsidP="006853DD">
      <w:pPr>
        <w:spacing w:before="0" w:after="0"/>
      </w:pPr>
      <w:r w:rsidRPr="00186826">
        <w:t xml:space="preserve">При одностороннем отказе от исполнения Договора он считается расторгнутым по истечении </w:t>
      </w:r>
      <w:r w:rsidR="00BB498C" w:rsidRPr="00186826">
        <w:t>3</w:t>
      </w:r>
      <w:r w:rsidR="00BB498C" w:rsidRPr="00186826">
        <w:rPr>
          <w:u w:val="single"/>
        </w:rPr>
        <w:t xml:space="preserve"> </w:t>
      </w:r>
      <w:r w:rsidR="00BB498C" w:rsidRPr="00186826">
        <w:t>(трех) рабочих дней</w:t>
      </w:r>
      <w:r w:rsidR="00BB498C" w:rsidRPr="00186826">
        <w:rPr>
          <w:u w:val="single"/>
        </w:rPr>
        <w:t xml:space="preserve"> </w:t>
      </w:r>
      <w:r w:rsidRPr="00186826">
        <w:t xml:space="preserve">после получения одной </w:t>
      </w:r>
      <w:r w:rsidR="00062842">
        <w:t>С</w:t>
      </w:r>
      <w:r w:rsidRPr="00186826">
        <w:t>тороной соответствующего уведомления от другой стороны.</w:t>
      </w:r>
    </w:p>
    <w:p w14:paraId="6ACD9861" w14:textId="77777777" w:rsidR="00B601B9" w:rsidRPr="00186826" w:rsidRDefault="00B601B9" w:rsidP="006853DD">
      <w:pPr>
        <w:pStyle w:val="1"/>
        <w:spacing w:before="0" w:after="0"/>
        <w:rPr>
          <w:sz w:val="22"/>
          <w:szCs w:val="22"/>
        </w:rPr>
      </w:pPr>
      <w:bookmarkStart w:id="75" w:name="_ref_51121235"/>
      <w:r w:rsidRPr="00186826">
        <w:rPr>
          <w:sz w:val="22"/>
          <w:szCs w:val="22"/>
        </w:rPr>
        <w:t>Разрешение споров</w:t>
      </w:r>
      <w:bookmarkEnd w:id="75"/>
    </w:p>
    <w:p w14:paraId="6C5BB36D" w14:textId="77777777" w:rsidR="00B601B9" w:rsidRPr="00186826" w:rsidRDefault="00B601B9" w:rsidP="006853DD">
      <w:pPr>
        <w:pStyle w:val="2"/>
        <w:spacing w:before="0" w:after="0"/>
        <w:rPr>
          <w:szCs w:val="22"/>
        </w:rPr>
      </w:pPr>
      <w:bookmarkStart w:id="76" w:name="_ref_51121236"/>
      <w:r w:rsidRPr="00186826">
        <w:rPr>
          <w:szCs w:val="22"/>
        </w:rPr>
        <w:t>Досудебный (претензионный) порядок разрешения споров</w:t>
      </w:r>
      <w:bookmarkEnd w:id="76"/>
      <w:r w:rsidR="00CE3F8C" w:rsidRPr="00CE3F8C">
        <w:rPr>
          <w:szCs w:val="22"/>
        </w:rPr>
        <w:t>:</w:t>
      </w:r>
    </w:p>
    <w:p w14:paraId="14FF55E9" w14:textId="77777777" w:rsidR="00B601B9" w:rsidRPr="00186826" w:rsidRDefault="00B601B9" w:rsidP="006853DD">
      <w:pPr>
        <w:pStyle w:val="3"/>
        <w:spacing w:before="0" w:after="0"/>
      </w:pPr>
      <w:bookmarkStart w:id="77" w:name="_ref_51121237"/>
      <w:r w:rsidRPr="00186826">
        <w:t xml:space="preserve">До предъявления иска, вытекающего из Договора, </w:t>
      </w:r>
      <w:r w:rsidR="00062842">
        <w:t>С</w:t>
      </w:r>
      <w:r w:rsidRPr="00186826">
        <w:t>торона, которая считает, что ее права нарушены (далее - заинтересованная сторона), обязана направить другой стороне письменную претензию.</w:t>
      </w:r>
      <w:bookmarkEnd w:id="77"/>
    </w:p>
    <w:p w14:paraId="228F821F" w14:textId="77777777" w:rsidR="00B601B9" w:rsidRPr="00186826" w:rsidRDefault="00B601B9" w:rsidP="006853DD">
      <w:pPr>
        <w:pStyle w:val="3"/>
        <w:spacing w:before="0" w:after="0"/>
      </w:pPr>
      <w:bookmarkStart w:id="78" w:name="_ref_51121241"/>
      <w:r w:rsidRPr="00186826">
        <w:t xml:space="preserve">Претензия должна содержать требования заинтересованной </w:t>
      </w:r>
      <w:r w:rsidR="00062842">
        <w:t>С</w:t>
      </w:r>
      <w:r w:rsidRPr="00186826">
        <w:t>тороны и их обоснование с указанием нарушенных другой стороной норм законодательства и (или) условий Договора. К претензии необходимо приложить копии документов, подтверждающих изложенные в ней обстоятельства.</w:t>
      </w:r>
      <w:bookmarkEnd w:id="78"/>
    </w:p>
    <w:p w14:paraId="767F94C2" w14:textId="77777777" w:rsidR="00B601B9" w:rsidRPr="00186826" w:rsidRDefault="00B601B9" w:rsidP="006853DD">
      <w:pPr>
        <w:pStyle w:val="3"/>
        <w:spacing w:before="0" w:after="0"/>
      </w:pPr>
      <w:bookmarkStart w:id="79" w:name="_ref_51121238"/>
      <w:r w:rsidRPr="00186826">
        <w:t>Сторона, которая получила претензию, обязана ее рассмотреть и направить письменн</w:t>
      </w:r>
      <w:r w:rsidR="00062842">
        <w:t>ый мотивированный ответ другой С</w:t>
      </w:r>
      <w:r w:rsidRPr="00186826">
        <w:t xml:space="preserve">тороне в течение </w:t>
      </w:r>
      <w:r w:rsidR="00BB498C" w:rsidRPr="00186826">
        <w:t xml:space="preserve">5 (пяти) рабочих дней </w:t>
      </w:r>
      <w:r w:rsidRPr="00186826">
        <w:t>с момента получения претензии.</w:t>
      </w:r>
      <w:bookmarkEnd w:id="79"/>
    </w:p>
    <w:p w14:paraId="177ACAD8" w14:textId="77777777" w:rsidR="00B601B9" w:rsidRPr="00186826" w:rsidRDefault="00062842" w:rsidP="006853DD">
      <w:pPr>
        <w:pStyle w:val="3"/>
        <w:spacing w:before="0" w:after="0"/>
      </w:pPr>
      <w:bookmarkStart w:id="80" w:name="_ref_51121239"/>
      <w:r>
        <w:t>Заинтересованная С</w:t>
      </w:r>
      <w:r w:rsidR="00B601B9" w:rsidRPr="00186826">
        <w:t xml:space="preserve">торона вправе передать спор на рассмотрение суда по истечении </w:t>
      </w:r>
      <w:r w:rsidR="00BB498C" w:rsidRPr="00186826">
        <w:t xml:space="preserve">10 (десяти) рабочих дней </w:t>
      </w:r>
      <w:r w:rsidR="00B601B9" w:rsidRPr="00186826">
        <w:t>со дня направления претензии.</w:t>
      </w:r>
      <w:bookmarkEnd w:id="80"/>
    </w:p>
    <w:p w14:paraId="5CC47764" w14:textId="77777777" w:rsidR="00B601B9" w:rsidRPr="00186826" w:rsidRDefault="00B601B9" w:rsidP="006853DD">
      <w:pPr>
        <w:pStyle w:val="2"/>
        <w:spacing w:before="0" w:after="0"/>
        <w:rPr>
          <w:szCs w:val="22"/>
        </w:rPr>
      </w:pPr>
      <w:bookmarkStart w:id="81" w:name="_ref_97764422"/>
      <w:r w:rsidRPr="00186826">
        <w:rPr>
          <w:szCs w:val="22"/>
        </w:rPr>
        <w:t xml:space="preserve">Все споры, вытекающие из Договора, подлежат рассмотрению арбитражным судом </w:t>
      </w:r>
      <w:r w:rsidR="00E808FC" w:rsidRPr="00186826">
        <w:rPr>
          <w:szCs w:val="22"/>
        </w:rPr>
        <w:t>города Москвы</w:t>
      </w:r>
      <w:r w:rsidRPr="00186826">
        <w:rPr>
          <w:szCs w:val="22"/>
        </w:rPr>
        <w:t>.</w:t>
      </w:r>
      <w:bookmarkEnd w:id="81"/>
    </w:p>
    <w:p w14:paraId="782516A2" w14:textId="77777777" w:rsidR="00B601B9" w:rsidRPr="00186826" w:rsidRDefault="00B601B9" w:rsidP="006853DD">
      <w:pPr>
        <w:pStyle w:val="1"/>
        <w:spacing w:before="0" w:after="0"/>
        <w:rPr>
          <w:sz w:val="22"/>
          <w:szCs w:val="22"/>
        </w:rPr>
      </w:pPr>
      <w:bookmarkStart w:id="82" w:name="_ref_51276409"/>
      <w:r w:rsidRPr="00186826">
        <w:rPr>
          <w:sz w:val="22"/>
          <w:szCs w:val="22"/>
        </w:rPr>
        <w:t>Заключительные положения</w:t>
      </w:r>
      <w:bookmarkEnd w:id="82"/>
    </w:p>
    <w:p w14:paraId="41E246DA" w14:textId="77777777" w:rsidR="00B601B9" w:rsidRPr="00186826" w:rsidRDefault="00B601B9" w:rsidP="006853DD">
      <w:pPr>
        <w:pStyle w:val="2"/>
        <w:spacing w:before="0" w:after="0"/>
        <w:rPr>
          <w:szCs w:val="22"/>
        </w:rPr>
      </w:pPr>
      <w:bookmarkStart w:id="83" w:name="_ref_97990596"/>
      <w:r w:rsidRPr="00186826">
        <w:rPr>
          <w:szCs w:val="22"/>
        </w:rPr>
        <w:t>Направление юридически значимых сообщений</w:t>
      </w:r>
      <w:bookmarkEnd w:id="83"/>
      <w:r w:rsidR="00062842">
        <w:rPr>
          <w:szCs w:val="22"/>
          <w:lang w:val="en-US"/>
        </w:rPr>
        <w:t>:</w:t>
      </w:r>
    </w:p>
    <w:p w14:paraId="20C4F8BB" w14:textId="77777777" w:rsidR="00B601B9" w:rsidRPr="00186826" w:rsidRDefault="00B601B9" w:rsidP="006853DD">
      <w:pPr>
        <w:pStyle w:val="3"/>
        <w:spacing w:before="0" w:after="0"/>
      </w:pPr>
      <w:bookmarkStart w:id="84" w:name="_ref_97990597"/>
      <w:r w:rsidRPr="00186826">
        <w:t>Заявления, уведомления, извещения, требования или иные юридически значимые сообщения, с которыми закон или Договор связывают наступление гражданско-правовых последс</w:t>
      </w:r>
      <w:r w:rsidR="00062842">
        <w:t>твий для другой C</w:t>
      </w:r>
      <w:r w:rsidR="00E808FC" w:rsidRPr="00186826">
        <w:t xml:space="preserve">тороны, </w:t>
      </w:r>
      <w:r w:rsidR="006853DD" w:rsidRPr="00186826">
        <w:t>должны направляться</w:t>
      </w:r>
      <w:r w:rsidRPr="00186826">
        <w:t xml:space="preserve"> только одним из следующих способов:</w:t>
      </w:r>
      <w:bookmarkEnd w:id="84"/>
    </w:p>
    <w:p w14:paraId="3F86E81D" w14:textId="77777777" w:rsidR="00B601B9" w:rsidRPr="00186826" w:rsidRDefault="00B601B9" w:rsidP="006853DD">
      <w:pPr>
        <w:pStyle w:val="ab"/>
        <w:numPr>
          <w:ilvl w:val="0"/>
          <w:numId w:val="2"/>
        </w:numPr>
        <w:spacing w:before="0" w:after="0"/>
        <w:ind w:firstLine="426"/>
        <w:jc w:val="both"/>
      </w:pPr>
      <w:r w:rsidRPr="00186826">
        <w:t>нарочным (курьерской доставкой). Факт получения документа должен подтверждаться распиской стороны в его получении. Расписка должна содержать наименование документа и дату его получения, Ф.И.О., должность и подпись лица, получившего данный документ;</w:t>
      </w:r>
    </w:p>
    <w:p w14:paraId="358373A2" w14:textId="77777777" w:rsidR="00B601B9" w:rsidRPr="00186826" w:rsidRDefault="00B601B9" w:rsidP="006853DD">
      <w:pPr>
        <w:pStyle w:val="ab"/>
        <w:numPr>
          <w:ilvl w:val="0"/>
          <w:numId w:val="2"/>
        </w:numPr>
        <w:spacing w:before="0" w:after="0"/>
        <w:ind w:firstLine="426"/>
        <w:jc w:val="both"/>
      </w:pPr>
      <w:r w:rsidRPr="00186826">
        <w:t>заказным письмом с уведомлением о вручении;</w:t>
      </w:r>
    </w:p>
    <w:p w14:paraId="0EF7D231" w14:textId="77777777" w:rsidR="00B601B9" w:rsidRPr="00186826" w:rsidRDefault="00B601B9" w:rsidP="006853DD">
      <w:pPr>
        <w:pStyle w:val="ab"/>
        <w:numPr>
          <w:ilvl w:val="0"/>
          <w:numId w:val="2"/>
        </w:numPr>
        <w:spacing w:before="0" w:after="0"/>
        <w:ind w:firstLine="426"/>
        <w:jc w:val="both"/>
      </w:pPr>
      <w:r w:rsidRPr="00186826">
        <w:t>по факсимильной связи.</w:t>
      </w:r>
    </w:p>
    <w:p w14:paraId="54474817" w14:textId="77777777" w:rsidR="00B601B9" w:rsidRPr="00186826" w:rsidRDefault="00B601B9" w:rsidP="006853DD">
      <w:pPr>
        <w:pStyle w:val="3"/>
        <w:spacing w:before="0" w:after="0"/>
      </w:pPr>
      <w:bookmarkStart w:id="85" w:name="_ref_97990610"/>
      <w:r w:rsidRPr="00186826">
        <w:t>Юридически значимые сообщения направляются исключительно предусмотренными Договором способами. Направление сообщения иным способом не может считаться надлежащим.</w:t>
      </w:r>
      <w:bookmarkEnd w:id="85"/>
    </w:p>
    <w:p w14:paraId="4DA56D3A" w14:textId="77777777" w:rsidR="00B601B9" w:rsidRPr="00186826" w:rsidRDefault="00B601B9" w:rsidP="006853DD">
      <w:pPr>
        <w:pStyle w:val="3"/>
        <w:spacing w:before="0" w:after="0"/>
      </w:pPr>
      <w:bookmarkStart w:id="86" w:name="_ref_97990611"/>
      <w:r w:rsidRPr="00186826">
        <w:t xml:space="preserve">Все юридически значимые сообщения должны направляться исключительно по </w:t>
      </w:r>
      <w:r w:rsidR="00386CB3" w:rsidRPr="00186826">
        <w:t>фактическому</w:t>
      </w:r>
      <w:r w:rsidRPr="00186826">
        <w:t xml:space="preserve"> адресу, который указан в разделе Договора </w:t>
      </w:r>
      <w:r w:rsidR="009A37EF" w:rsidRPr="00186826">
        <w:t>«</w:t>
      </w:r>
      <w:r w:rsidRPr="00186826">
        <w:t xml:space="preserve">Адреса и реквизиты </w:t>
      </w:r>
      <w:r w:rsidR="00062842">
        <w:rPr>
          <w:lang w:val="en-US"/>
        </w:rPr>
        <w:t>C</w:t>
      </w:r>
      <w:r w:rsidRPr="00186826">
        <w:t>торон</w:t>
      </w:r>
      <w:r w:rsidR="009A37EF" w:rsidRPr="00186826">
        <w:t>»</w:t>
      </w:r>
      <w:r w:rsidRPr="00186826">
        <w:t>. Направление сообщения по другим адресам не может считаться надлежащим.</w:t>
      </w:r>
      <w:bookmarkEnd w:id="86"/>
    </w:p>
    <w:p w14:paraId="5E5C1FDD" w14:textId="77777777" w:rsidR="00B601B9" w:rsidRPr="00186826" w:rsidRDefault="00B601B9" w:rsidP="006853DD">
      <w:pPr>
        <w:pStyle w:val="3"/>
        <w:spacing w:before="0" w:after="0"/>
      </w:pPr>
      <w:bookmarkStart w:id="87" w:name="_ref_97990612"/>
      <w:r w:rsidRPr="00186826">
        <w:t>Если иное не предусмотрено законом или Договором, все юридически значимые сообщения по Договору влекут для получающей их стороны наступление гражданско-правовых последствий с момента доставки соответствующего сообщения ей или её представителю.</w:t>
      </w:r>
      <w:bookmarkEnd w:id="87"/>
    </w:p>
    <w:p w14:paraId="0F3F3A4E" w14:textId="77777777" w:rsidR="00B601B9" w:rsidRPr="00186826" w:rsidRDefault="00B601B9" w:rsidP="006853DD">
      <w:pPr>
        <w:spacing w:before="0" w:after="0"/>
      </w:pPr>
      <w:r w:rsidRPr="00186826">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14:paraId="07AC6DB9" w14:textId="77777777" w:rsidR="00362CE9" w:rsidRPr="00186826" w:rsidRDefault="00362CE9" w:rsidP="006853DD">
      <w:pPr>
        <w:pStyle w:val="2"/>
        <w:spacing w:before="0" w:after="0"/>
        <w:rPr>
          <w:szCs w:val="22"/>
        </w:rPr>
      </w:pPr>
      <w:bookmarkStart w:id="88" w:name="_ref_51285362"/>
      <w:r w:rsidRPr="00186826">
        <w:rPr>
          <w:szCs w:val="22"/>
        </w:rPr>
        <w:t>Во всем, что не предусмотрено настоящим Договор, Стороны руководствуются действующим законодательством Российской Федерации.</w:t>
      </w:r>
    </w:p>
    <w:p w14:paraId="7CFA0C33" w14:textId="77777777" w:rsidR="00362CE9" w:rsidRPr="00186826" w:rsidRDefault="00B601B9" w:rsidP="006853DD">
      <w:pPr>
        <w:pStyle w:val="2"/>
        <w:spacing w:before="0" w:after="0"/>
        <w:rPr>
          <w:szCs w:val="22"/>
        </w:rPr>
      </w:pPr>
      <w:r w:rsidRPr="00186826">
        <w:rPr>
          <w:szCs w:val="22"/>
        </w:rPr>
        <w:lastRenderedPageBreak/>
        <w:t xml:space="preserve">Договор составлен в </w:t>
      </w:r>
      <w:r w:rsidR="00362CE9" w:rsidRPr="00186826">
        <w:rPr>
          <w:szCs w:val="22"/>
        </w:rPr>
        <w:t>двух</w:t>
      </w:r>
      <w:r w:rsidRPr="00186826">
        <w:rPr>
          <w:szCs w:val="22"/>
        </w:rPr>
        <w:t xml:space="preserve"> экземплярах, по </w:t>
      </w:r>
      <w:r w:rsidR="00362CE9" w:rsidRPr="00186826">
        <w:rPr>
          <w:szCs w:val="22"/>
        </w:rPr>
        <w:t>одному</w:t>
      </w:r>
      <w:r w:rsidRPr="00186826">
        <w:rPr>
          <w:szCs w:val="22"/>
        </w:rPr>
        <w:t xml:space="preserve"> для каждой из </w:t>
      </w:r>
      <w:r w:rsidR="00CE3F8C">
        <w:rPr>
          <w:szCs w:val="22"/>
          <w:lang w:val="en-US"/>
        </w:rPr>
        <w:t>C</w:t>
      </w:r>
      <w:r w:rsidRPr="00186826">
        <w:rPr>
          <w:szCs w:val="22"/>
        </w:rPr>
        <w:t>торон.</w:t>
      </w:r>
      <w:bookmarkEnd w:id="88"/>
    </w:p>
    <w:p w14:paraId="1FB2F0FF" w14:textId="77777777" w:rsidR="00B601B9" w:rsidRPr="00186826" w:rsidRDefault="00B601B9">
      <w:pPr>
        <w:pStyle w:val="2"/>
        <w:rPr>
          <w:szCs w:val="22"/>
        </w:rPr>
      </w:pPr>
      <w:bookmarkStart w:id="89" w:name="_ref_51285363"/>
      <w:r w:rsidRPr="00186826">
        <w:rPr>
          <w:szCs w:val="22"/>
        </w:rPr>
        <w:t>Приложения к договору:</w:t>
      </w:r>
      <w:bookmarkEnd w:id="89"/>
    </w:p>
    <w:p w14:paraId="2ED432D7" w14:textId="77777777" w:rsidR="00362CE9" w:rsidRPr="00186826" w:rsidRDefault="00186826" w:rsidP="00362CE9">
      <w:pPr>
        <w:pStyle w:val="3"/>
      </w:pPr>
      <w:bookmarkStart w:id="90" w:name="_ref_51365958"/>
      <w:r>
        <w:t>Приложение № 1</w:t>
      </w:r>
      <w:r w:rsidR="00362CE9" w:rsidRPr="00186826">
        <w:t> – Спецификация товара;</w:t>
      </w:r>
    </w:p>
    <w:p w14:paraId="1DAF3188" w14:textId="77777777" w:rsidR="00362CE9" w:rsidRPr="00186826" w:rsidRDefault="00362CE9" w:rsidP="00362CE9">
      <w:pPr>
        <w:pStyle w:val="3"/>
      </w:pPr>
      <w:r w:rsidRPr="00186826">
        <w:t>Пр</w:t>
      </w:r>
      <w:r w:rsidR="00186826">
        <w:t>иложение № 2 – Форма акта сдачи-</w:t>
      </w:r>
      <w:r w:rsidRPr="00186826">
        <w:t>приемки</w:t>
      </w:r>
      <w:r w:rsidR="00186826">
        <w:t xml:space="preserve"> товара</w:t>
      </w:r>
      <w:r w:rsidRPr="00186826">
        <w:t>;</w:t>
      </w:r>
    </w:p>
    <w:p w14:paraId="650BF68F" w14:textId="77777777" w:rsidR="00EE60BB" w:rsidRDefault="00362CE9" w:rsidP="0082323B">
      <w:pPr>
        <w:pStyle w:val="3"/>
      </w:pPr>
      <w:r w:rsidRPr="00186826">
        <w:t>Приложение № </w:t>
      </w:r>
      <w:r w:rsidR="00186826">
        <w:t>3</w:t>
      </w:r>
      <w:r w:rsidRPr="00186826">
        <w:t> – Форма акта выявленных недостатков;</w:t>
      </w:r>
    </w:p>
    <w:p w14:paraId="16FEC915" w14:textId="77777777" w:rsidR="00EE60BB" w:rsidRPr="00EE60BB" w:rsidRDefault="00EE60BB" w:rsidP="00EE60BB">
      <w:pPr>
        <w:pStyle w:val="3"/>
        <w:numPr>
          <w:ilvl w:val="0"/>
          <w:numId w:val="0"/>
        </w:numPr>
      </w:pPr>
    </w:p>
    <w:p w14:paraId="4774EB24" w14:textId="77777777" w:rsidR="00EE60BB" w:rsidRPr="00EE60BB" w:rsidRDefault="00EE60BB" w:rsidP="00EE60BB"/>
    <w:p w14:paraId="6B6DACFA" w14:textId="77777777" w:rsidR="00B601B9" w:rsidRPr="00186826" w:rsidRDefault="00B601B9">
      <w:pPr>
        <w:pStyle w:val="1"/>
        <w:rPr>
          <w:sz w:val="22"/>
          <w:szCs w:val="22"/>
        </w:rPr>
      </w:pPr>
      <w:bookmarkStart w:id="91" w:name="_ref_51401950"/>
      <w:bookmarkEnd w:id="90"/>
      <w:r w:rsidRPr="00186826">
        <w:rPr>
          <w:sz w:val="22"/>
          <w:szCs w:val="22"/>
        </w:rPr>
        <w:t>Адреса и реквизиты сторон</w:t>
      </w:r>
      <w:bookmarkEnd w:id="91"/>
    </w:p>
    <w:tbl>
      <w:tblPr>
        <w:tblStyle w:val="aff0"/>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7"/>
        <w:gridCol w:w="4564"/>
      </w:tblGrid>
      <w:tr w:rsidR="00186826" w:rsidRPr="00FC070C" w14:paraId="48344D6E" w14:textId="77777777" w:rsidTr="00667C28">
        <w:tc>
          <w:tcPr>
            <w:tcW w:w="4287" w:type="dxa"/>
          </w:tcPr>
          <w:p w14:paraId="6991D80C" w14:textId="77777777"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Покупатель:</w:t>
            </w:r>
          </w:p>
          <w:p w14:paraId="1B1A2D7D" w14:textId="77777777"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Фонд по сохранению и развитию Соловецкого архипелага Юридический адрес: 119002, г. Москва,</w:t>
            </w:r>
          </w:p>
          <w:p w14:paraId="564FC1D1" w14:textId="77777777"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Смоленский бульвар, д. 26/9, стр. 1, 2</w:t>
            </w:r>
          </w:p>
          <w:p w14:paraId="4CCB4B9D" w14:textId="77777777"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Почтовый адрес: 125413, г. Москва, ул. Флотская, д. 15 Б, стр. 1-4</w:t>
            </w:r>
          </w:p>
          <w:p w14:paraId="2E2093F6" w14:textId="77777777"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Тел. (495) 456-20-28</w:t>
            </w:r>
          </w:p>
          <w:p w14:paraId="32D91A9C" w14:textId="77777777"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ИНН 7704455367</w:t>
            </w:r>
          </w:p>
          <w:p w14:paraId="4DDEAF22" w14:textId="77777777"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КПП 770401001</w:t>
            </w:r>
          </w:p>
          <w:p w14:paraId="72F18ABC" w14:textId="77777777"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ОГРН 1187700008792</w:t>
            </w:r>
          </w:p>
          <w:p w14:paraId="376430E7" w14:textId="77777777"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Банк ГПБ (АО)</w:t>
            </w:r>
          </w:p>
          <w:p w14:paraId="19B4E942" w14:textId="77777777"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Р/с 40703810100000000162</w:t>
            </w:r>
          </w:p>
          <w:p w14:paraId="4C654C90" w14:textId="77777777"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К/с 30101810200000000823</w:t>
            </w:r>
          </w:p>
          <w:p w14:paraId="65370401" w14:textId="77777777"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БИК 044525823</w:t>
            </w:r>
          </w:p>
          <w:p w14:paraId="0AA19673" w14:textId="77777777"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ОКПО 09807684</w:t>
            </w:r>
          </w:p>
        </w:tc>
        <w:tc>
          <w:tcPr>
            <w:tcW w:w="4564" w:type="dxa"/>
          </w:tcPr>
          <w:p w14:paraId="74156575" w14:textId="77777777" w:rsidR="00186826" w:rsidRPr="00FC070C" w:rsidRDefault="00186826" w:rsidP="009258AB">
            <w:pPr>
              <w:spacing w:before="0" w:after="0" w:line="240" w:lineRule="auto"/>
              <w:ind w:left="317" w:right="-788" w:firstLine="142"/>
              <w:rPr>
                <w:rFonts w:ascii="Times New Roman" w:hAnsi="Times New Roman" w:cs="Times New Roman"/>
              </w:rPr>
            </w:pPr>
            <w:r w:rsidRPr="00FC070C">
              <w:rPr>
                <w:rFonts w:ascii="Times New Roman" w:hAnsi="Times New Roman" w:cs="Times New Roman"/>
              </w:rPr>
              <w:t xml:space="preserve">Поставщик: </w:t>
            </w:r>
          </w:p>
          <w:p w14:paraId="73E235BB" w14:textId="77777777" w:rsidR="00186826" w:rsidRPr="00FC070C" w:rsidRDefault="00186826" w:rsidP="009258AB">
            <w:pPr>
              <w:spacing w:before="0" w:after="0" w:line="240" w:lineRule="auto"/>
              <w:ind w:left="317" w:right="-788" w:firstLine="142"/>
              <w:rPr>
                <w:rFonts w:ascii="Times New Roman" w:hAnsi="Times New Roman" w:cs="Times New Roman"/>
              </w:rPr>
            </w:pPr>
          </w:p>
        </w:tc>
      </w:tr>
    </w:tbl>
    <w:p w14:paraId="198B509A" w14:textId="77777777" w:rsidR="00186826" w:rsidRDefault="00186826" w:rsidP="00667C28">
      <w:pPr>
        <w:spacing w:before="0" w:after="0" w:line="240" w:lineRule="auto"/>
        <w:ind w:firstLine="709"/>
        <w:rPr>
          <w:sz w:val="28"/>
          <w:szCs w:val="28"/>
        </w:rPr>
      </w:pPr>
    </w:p>
    <w:p w14:paraId="109FDD0B" w14:textId="77777777" w:rsidR="00CE3F8C" w:rsidRDefault="00CE3F8C" w:rsidP="00CE3F8C">
      <w:pPr>
        <w:spacing w:before="0" w:after="0" w:line="240" w:lineRule="auto"/>
        <w:ind w:firstLine="709"/>
        <w:rPr>
          <w:sz w:val="24"/>
          <w:szCs w:val="24"/>
          <w:lang w:val="en-US"/>
        </w:rPr>
      </w:pPr>
      <w:r>
        <w:rPr>
          <w:sz w:val="24"/>
          <w:szCs w:val="24"/>
        </w:rPr>
        <w:t xml:space="preserve">                                            </w:t>
      </w:r>
      <w:r w:rsidRPr="00CE3F8C">
        <w:rPr>
          <w:sz w:val="24"/>
          <w:szCs w:val="24"/>
        </w:rPr>
        <w:t>Подписи сторон</w:t>
      </w:r>
      <w:r>
        <w:rPr>
          <w:sz w:val="24"/>
          <w:szCs w:val="24"/>
          <w:lang w:val="en-US"/>
        </w:rPr>
        <w:t>:</w:t>
      </w:r>
    </w:p>
    <w:p w14:paraId="5FEFB235" w14:textId="77777777" w:rsidR="00CE3F8C" w:rsidRPr="00CE3F8C" w:rsidRDefault="00CE3F8C" w:rsidP="00CE3F8C">
      <w:pPr>
        <w:spacing w:before="0" w:after="0" w:line="240" w:lineRule="auto"/>
        <w:ind w:firstLine="709"/>
        <w:rPr>
          <w:sz w:val="24"/>
          <w:szCs w:val="24"/>
          <w:lang w:val="en-US"/>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7"/>
        <w:gridCol w:w="4822"/>
      </w:tblGrid>
      <w:tr w:rsidR="00186826" w:rsidRPr="00FC070C" w14:paraId="7C6BE76D" w14:textId="77777777" w:rsidTr="00B601B9">
        <w:tc>
          <w:tcPr>
            <w:tcW w:w="4998" w:type="dxa"/>
          </w:tcPr>
          <w:p w14:paraId="09947279" w14:textId="77777777" w:rsidR="00186826" w:rsidRPr="00FC070C" w:rsidRDefault="00186826" w:rsidP="00667C28">
            <w:pPr>
              <w:spacing w:before="0" w:after="0" w:line="240" w:lineRule="auto"/>
              <w:ind w:firstLine="0"/>
              <w:rPr>
                <w:rFonts w:ascii="Times New Roman" w:eastAsia="Calibri" w:hAnsi="Times New Roman" w:cs="Times New Roman"/>
              </w:rPr>
            </w:pPr>
            <w:r w:rsidRPr="00FC070C">
              <w:rPr>
                <w:rFonts w:ascii="Times New Roman" w:eastAsia="Calibri" w:hAnsi="Times New Roman" w:cs="Times New Roman"/>
              </w:rPr>
              <w:t xml:space="preserve">Генеральный директор </w:t>
            </w:r>
          </w:p>
          <w:p w14:paraId="1EF84FEB" w14:textId="77777777" w:rsidR="00186826" w:rsidRPr="00FC070C" w:rsidRDefault="00186826" w:rsidP="00667C28">
            <w:pPr>
              <w:spacing w:before="0" w:after="0" w:line="240" w:lineRule="auto"/>
              <w:ind w:firstLine="0"/>
              <w:rPr>
                <w:rFonts w:ascii="Times New Roman" w:eastAsia="Calibri" w:hAnsi="Times New Roman" w:cs="Times New Roman"/>
              </w:rPr>
            </w:pPr>
            <w:r w:rsidRPr="00FC070C">
              <w:rPr>
                <w:rFonts w:ascii="Times New Roman" w:eastAsia="Calibri" w:hAnsi="Times New Roman" w:cs="Times New Roman"/>
              </w:rPr>
              <w:t>Фонда по сохранению и развитию Соловецкого архипелага</w:t>
            </w:r>
          </w:p>
          <w:p w14:paraId="371EBA8C" w14:textId="77777777" w:rsidR="00186826" w:rsidRPr="00FC070C" w:rsidRDefault="00186826" w:rsidP="00667C28">
            <w:pPr>
              <w:spacing w:before="0" w:after="0" w:line="240" w:lineRule="auto"/>
              <w:jc w:val="center"/>
              <w:rPr>
                <w:rFonts w:ascii="Times New Roman" w:eastAsia="Calibri" w:hAnsi="Times New Roman" w:cs="Times New Roman"/>
              </w:rPr>
            </w:pPr>
          </w:p>
          <w:p w14:paraId="30E74DF9" w14:textId="77777777" w:rsidR="00186826" w:rsidRPr="00FC070C" w:rsidRDefault="00186826" w:rsidP="00667C28">
            <w:pPr>
              <w:spacing w:before="0" w:after="0" w:line="240" w:lineRule="auto"/>
              <w:rPr>
                <w:rFonts w:ascii="Times New Roman" w:hAnsi="Times New Roman" w:cs="Times New Roman"/>
              </w:rPr>
            </w:pPr>
          </w:p>
          <w:p w14:paraId="34A71D61" w14:textId="77777777" w:rsidR="00186826" w:rsidRPr="00FC070C" w:rsidRDefault="00186826" w:rsidP="00667C28">
            <w:pPr>
              <w:spacing w:before="0" w:after="0" w:line="240" w:lineRule="auto"/>
              <w:ind w:firstLine="0"/>
              <w:rPr>
                <w:rFonts w:ascii="Times New Roman" w:hAnsi="Times New Roman" w:cs="Times New Roman"/>
              </w:rPr>
            </w:pPr>
            <w:r w:rsidRPr="00FC070C">
              <w:rPr>
                <w:rFonts w:ascii="Times New Roman" w:hAnsi="Times New Roman" w:cs="Times New Roman"/>
              </w:rPr>
              <w:t xml:space="preserve">_____________________ / А.В. Ходос /                   </w:t>
            </w:r>
          </w:p>
          <w:p w14:paraId="0A1ED680" w14:textId="77777777" w:rsidR="00186826" w:rsidRPr="00FC070C" w:rsidRDefault="00186826" w:rsidP="00667C28">
            <w:pPr>
              <w:spacing w:before="0" w:after="0" w:line="240" w:lineRule="auto"/>
              <w:rPr>
                <w:rFonts w:ascii="Times New Roman" w:hAnsi="Times New Roman" w:cs="Times New Roman"/>
              </w:rPr>
            </w:pPr>
            <w:r w:rsidRPr="00FC070C">
              <w:rPr>
                <w:rFonts w:ascii="Times New Roman" w:hAnsi="Times New Roman" w:cs="Times New Roman"/>
              </w:rPr>
              <w:t xml:space="preserve">м.п.                             </w:t>
            </w:r>
          </w:p>
        </w:tc>
        <w:tc>
          <w:tcPr>
            <w:tcW w:w="4998" w:type="dxa"/>
          </w:tcPr>
          <w:p w14:paraId="5C17B22F" w14:textId="77777777" w:rsidR="00B07FC6" w:rsidRPr="00FC070C" w:rsidRDefault="00023B14" w:rsidP="00B07FC6">
            <w:pPr>
              <w:spacing w:before="0" w:after="0" w:line="240" w:lineRule="auto"/>
              <w:ind w:firstLine="0"/>
              <w:rPr>
                <w:rFonts w:ascii="Times New Roman" w:hAnsi="Times New Roman" w:cs="Times New Roman"/>
              </w:rPr>
            </w:pPr>
            <w:r>
              <w:rPr>
                <w:rFonts w:ascii="Times New Roman" w:hAnsi="Times New Roman" w:cs="Times New Roman"/>
              </w:rPr>
              <w:t xml:space="preserve">Директор </w:t>
            </w:r>
          </w:p>
          <w:p w14:paraId="141B8C12" w14:textId="77777777" w:rsidR="00B07FC6" w:rsidRPr="00FC070C" w:rsidRDefault="00B07FC6" w:rsidP="00B07FC6">
            <w:pPr>
              <w:spacing w:before="0" w:after="0" w:line="240" w:lineRule="auto"/>
              <w:rPr>
                <w:rFonts w:ascii="Times New Roman" w:hAnsi="Times New Roman" w:cs="Times New Roman"/>
              </w:rPr>
            </w:pPr>
          </w:p>
          <w:p w14:paraId="7FD93D97" w14:textId="77777777" w:rsidR="00B07FC6" w:rsidRPr="00FC070C" w:rsidRDefault="00B07FC6" w:rsidP="00B07FC6">
            <w:pPr>
              <w:spacing w:before="0" w:after="0" w:line="240" w:lineRule="auto"/>
              <w:rPr>
                <w:rFonts w:ascii="Times New Roman" w:hAnsi="Times New Roman" w:cs="Times New Roman"/>
              </w:rPr>
            </w:pPr>
          </w:p>
          <w:p w14:paraId="4C1CCCC1" w14:textId="77777777" w:rsidR="00B07FC6" w:rsidRPr="00FC070C" w:rsidRDefault="00B07FC6" w:rsidP="00B07FC6">
            <w:pPr>
              <w:spacing w:before="0" w:after="0" w:line="240" w:lineRule="auto"/>
              <w:rPr>
                <w:rFonts w:ascii="Times New Roman" w:hAnsi="Times New Roman" w:cs="Times New Roman"/>
              </w:rPr>
            </w:pPr>
          </w:p>
          <w:p w14:paraId="07E7EE8B" w14:textId="77777777" w:rsidR="00B07FC6" w:rsidRDefault="00B07FC6" w:rsidP="00B07FC6">
            <w:pPr>
              <w:spacing w:before="0" w:after="0" w:line="240" w:lineRule="auto"/>
              <w:rPr>
                <w:rFonts w:ascii="Times New Roman" w:hAnsi="Times New Roman" w:cs="Times New Roman"/>
              </w:rPr>
            </w:pPr>
          </w:p>
          <w:p w14:paraId="67B70995" w14:textId="77777777" w:rsidR="00B07FC6" w:rsidRPr="00FC070C" w:rsidRDefault="00B07FC6" w:rsidP="00B07FC6">
            <w:pPr>
              <w:spacing w:before="0" w:after="0" w:line="240" w:lineRule="auto"/>
              <w:ind w:firstLine="0"/>
              <w:rPr>
                <w:rFonts w:ascii="Times New Roman" w:hAnsi="Times New Roman" w:cs="Times New Roman"/>
              </w:rPr>
            </w:pPr>
            <w:r w:rsidRPr="00FC070C">
              <w:rPr>
                <w:rFonts w:ascii="Times New Roman" w:hAnsi="Times New Roman" w:cs="Times New Roman"/>
              </w:rPr>
              <w:t>_____________________/</w:t>
            </w:r>
            <w:r w:rsidR="00023B14">
              <w:rPr>
                <w:rFonts w:ascii="Times New Roman" w:hAnsi="Times New Roman" w:cs="Times New Roman"/>
              </w:rPr>
              <w:t xml:space="preserve">                     </w:t>
            </w:r>
            <w:r w:rsidRPr="00FC070C">
              <w:rPr>
                <w:rFonts w:ascii="Times New Roman" w:hAnsi="Times New Roman" w:cs="Times New Roman"/>
              </w:rPr>
              <w:t xml:space="preserve"> /</w:t>
            </w:r>
          </w:p>
          <w:p w14:paraId="73F79715" w14:textId="77777777" w:rsidR="00186826" w:rsidRPr="00FC070C" w:rsidRDefault="00B07FC6" w:rsidP="00B07FC6">
            <w:pPr>
              <w:spacing w:before="0" w:after="0" w:line="240" w:lineRule="auto"/>
              <w:rPr>
                <w:rFonts w:ascii="Times New Roman" w:hAnsi="Times New Roman" w:cs="Times New Roman"/>
              </w:rPr>
            </w:pPr>
            <w:r w:rsidRPr="00FC070C">
              <w:rPr>
                <w:rFonts w:ascii="Times New Roman" w:hAnsi="Times New Roman" w:cs="Times New Roman"/>
              </w:rPr>
              <w:t xml:space="preserve">    м.п.</w:t>
            </w:r>
          </w:p>
        </w:tc>
      </w:tr>
    </w:tbl>
    <w:p w14:paraId="529A48E4" w14:textId="77777777" w:rsidR="00B601B9" w:rsidRDefault="00B601B9">
      <w:pPr>
        <w:pStyle w:val="QuoteMargin"/>
      </w:pPr>
    </w:p>
    <w:p w14:paraId="03EB3C42" w14:textId="77777777" w:rsidR="00362CE9" w:rsidRDefault="00362CE9">
      <w:bookmarkStart w:id="92" w:name="_docEnd_1"/>
      <w:bookmarkEnd w:id="92"/>
    </w:p>
    <w:p w14:paraId="727352E4" w14:textId="77777777" w:rsidR="00362CE9" w:rsidRDefault="00362CE9">
      <w:pPr>
        <w:sectPr w:rsidR="00362CE9" w:rsidSect="00DF2405">
          <w:headerReference w:type="default" r:id="rId8"/>
          <w:footnotePr>
            <w:numRestart w:val="eachSect"/>
          </w:footnotePr>
          <w:pgSz w:w="11907" w:h="16839" w:code="9"/>
          <w:pgMar w:top="851" w:right="850" w:bottom="851" w:left="1418" w:header="720" w:footer="720" w:gutter="0"/>
          <w:pgNumType w:start="1"/>
          <w:cols w:space="720"/>
          <w:titlePg/>
        </w:sectPr>
      </w:pPr>
    </w:p>
    <w:p w14:paraId="4D3FE765" w14:textId="77777777" w:rsidR="00BE6340" w:rsidRDefault="00BE6340" w:rsidP="00BE6340">
      <w:pPr>
        <w:keepNext/>
        <w:keepLines/>
        <w:jc w:val="right"/>
      </w:pPr>
      <w:r>
        <w:lastRenderedPageBreak/>
        <w:t>Приложение № 1</w:t>
      </w:r>
      <w:r>
        <w:br/>
        <w:t>к договору поставки</w:t>
      </w:r>
      <w:r w:rsidRPr="00186826">
        <w:t xml:space="preserve"> </w:t>
      </w:r>
      <w:r>
        <w:br/>
        <w:t xml:space="preserve">№ </w:t>
      </w:r>
      <w:r>
        <w:rPr>
          <w:u w:val="single"/>
        </w:rPr>
        <w:t>          </w:t>
      </w:r>
      <w:r>
        <w:t xml:space="preserve"> от «</w:t>
      </w:r>
      <w:r>
        <w:rPr>
          <w:u w:val="single"/>
        </w:rPr>
        <w:t>__</w:t>
      </w:r>
      <w:r>
        <w:t xml:space="preserve">» </w:t>
      </w:r>
      <w:r>
        <w:rPr>
          <w:u w:val="single"/>
        </w:rPr>
        <w:t>_______</w:t>
      </w:r>
      <w:r>
        <w:t xml:space="preserve"> 20</w:t>
      </w:r>
      <w:r>
        <w:rPr>
          <w:u w:val="single"/>
        </w:rPr>
        <w:t>19</w:t>
      </w:r>
      <w:r>
        <w:t xml:space="preserve"> г.</w:t>
      </w:r>
    </w:p>
    <w:p w14:paraId="279CDD31" w14:textId="77777777" w:rsidR="00BE6340" w:rsidRPr="00954477" w:rsidRDefault="00BE6340" w:rsidP="00BE6340">
      <w:pPr>
        <w:jc w:val="center"/>
        <w:rPr>
          <w:sz w:val="24"/>
          <w:szCs w:val="24"/>
        </w:rPr>
      </w:pPr>
      <w:r w:rsidRPr="00954477">
        <w:rPr>
          <w:sz w:val="24"/>
          <w:szCs w:val="24"/>
        </w:rPr>
        <w:t>Спецификация товара</w:t>
      </w:r>
    </w:p>
    <w:p w14:paraId="47DE6FED" w14:textId="77777777" w:rsidR="00BE6340" w:rsidRPr="00954477" w:rsidRDefault="00BE6340" w:rsidP="00BE6340">
      <w:pPr>
        <w:rPr>
          <w:sz w:val="24"/>
          <w:szCs w:val="24"/>
        </w:rPr>
      </w:pPr>
    </w:p>
    <w:tbl>
      <w:tblPr>
        <w:tblW w:w="10633" w:type="dxa"/>
        <w:tblInd w:w="-714" w:type="dxa"/>
        <w:tblLayout w:type="fixed"/>
        <w:tblCellMar>
          <w:left w:w="0" w:type="dxa"/>
          <w:right w:w="0" w:type="dxa"/>
        </w:tblCellMar>
        <w:tblLook w:val="0000" w:firstRow="0" w:lastRow="0" w:firstColumn="0" w:lastColumn="0" w:noHBand="0" w:noVBand="0"/>
      </w:tblPr>
      <w:tblGrid>
        <w:gridCol w:w="540"/>
        <w:gridCol w:w="2002"/>
        <w:gridCol w:w="4971"/>
        <w:gridCol w:w="851"/>
        <w:gridCol w:w="993"/>
        <w:gridCol w:w="1276"/>
      </w:tblGrid>
      <w:tr w:rsidR="00BE6340" w:rsidRPr="00954477" w14:paraId="0F4740DC" w14:textId="77777777" w:rsidTr="00193F6A">
        <w:trPr>
          <w:trHeight w:val="55"/>
        </w:trPr>
        <w:tc>
          <w:tcPr>
            <w:tcW w:w="540" w:type="dxa"/>
            <w:tcBorders>
              <w:top w:val="single" w:sz="4" w:space="0" w:color="auto"/>
              <w:left w:val="single" w:sz="4" w:space="0" w:color="auto"/>
              <w:bottom w:val="single" w:sz="4" w:space="0" w:color="auto"/>
              <w:right w:val="single" w:sz="4" w:space="0" w:color="auto"/>
            </w:tcBorders>
          </w:tcPr>
          <w:p w14:paraId="3B78A9BF" w14:textId="77777777" w:rsidR="00BE6340" w:rsidRPr="00954477" w:rsidRDefault="00BE6340" w:rsidP="00193F6A">
            <w:pPr>
              <w:pStyle w:val="Normalunindented"/>
              <w:keepNext/>
              <w:spacing w:before="0" w:after="0" w:line="240" w:lineRule="auto"/>
              <w:jc w:val="center"/>
              <w:rPr>
                <w:sz w:val="24"/>
                <w:szCs w:val="24"/>
              </w:rPr>
            </w:pPr>
            <w:r w:rsidRPr="00954477">
              <w:rPr>
                <w:sz w:val="24"/>
                <w:szCs w:val="24"/>
              </w:rPr>
              <w:t>№</w:t>
            </w:r>
          </w:p>
        </w:tc>
        <w:tc>
          <w:tcPr>
            <w:tcW w:w="200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14:paraId="1F14C547" w14:textId="77777777" w:rsidR="00BE6340" w:rsidRPr="00954477" w:rsidRDefault="00BE6340" w:rsidP="00193F6A">
            <w:pPr>
              <w:pStyle w:val="Normalunindented"/>
              <w:keepNext/>
              <w:spacing w:before="0" w:after="0" w:line="240" w:lineRule="auto"/>
              <w:jc w:val="center"/>
              <w:rPr>
                <w:sz w:val="24"/>
                <w:szCs w:val="24"/>
              </w:rPr>
            </w:pPr>
            <w:r w:rsidRPr="00954477">
              <w:rPr>
                <w:sz w:val="24"/>
                <w:szCs w:val="24"/>
              </w:rPr>
              <w:t>Наименование товара</w:t>
            </w:r>
          </w:p>
        </w:tc>
        <w:tc>
          <w:tcPr>
            <w:tcW w:w="4971" w:type="dxa"/>
            <w:tcBorders>
              <w:top w:val="single" w:sz="4" w:space="0" w:color="auto"/>
              <w:left w:val="single" w:sz="4" w:space="0" w:color="auto"/>
              <w:bottom w:val="single" w:sz="4" w:space="0" w:color="auto"/>
              <w:right w:val="single" w:sz="4" w:space="0" w:color="auto"/>
            </w:tcBorders>
          </w:tcPr>
          <w:p w14:paraId="7AE0F3CE" w14:textId="77777777" w:rsidR="00BE6340" w:rsidRPr="00954477" w:rsidRDefault="00BE6340" w:rsidP="00193F6A">
            <w:pPr>
              <w:pStyle w:val="Normalunindented"/>
              <w:keepNext/>
              <w:spacing w:before="0" w:after="0" w:line="240" w:lineRule="auto"/>
              <w:jc w:val="center"/>
              <w:rPr>
                <w:sz w:val="24"/>
                <w:szCs w:val="24"/>
              </w:rPr>
            </w:pPr>
            <w:r w:rsidRPr="00954477">
              <w:rPr>
                <w:sz w:val="24"/>
                <w:szCs w:val="24"/>
              </w:rPr>
              <w:t xml:space="preserve">Комплектность товара (указана в следующих документах) </w:t>
            </w:r>
          </w:p>
        </w:tc>
        <w:tc>
          <w:tcPr>
            <w:tcW w:w="851" w:type="dxa"/>
            <w:tcBorders>
              <w:top w:val="single" w:sz="4" w:space="0" w:color="auto"/>
              <w:left w:val="single" w:sz="4" w:space="0" w:color="auto"/>
              <w:bottom w:val="single" w:sz="4" w:space="0" w:color="auto"/>
              <w:right w:val="single" w:sz="4" w:space="0" w:color="auto"/>
            </w:tcBorders>
          </w:tcPr>
          <w:p w14:paraId="22F61CD3" w14:textId="77777777" w:rsidR="00BE6340" w:rsidRPr="00954477" w:rsidRDefault="00BE6340" w:rsidP="00193F6A">
            <w:pPr>
              <w:pStyle w:val="Normalunindented"/>
              <w:keepNext/>
              <w:spacing w:before="0" w:after="0" w:line="240" w:lineRule="auto"/>
              <w:jc w:val="center"/>
              <w:rPr>
                <w:sz w:val="24"/>
                <w:szCs w:val="24"/>
              </w:rPr>
            </w:pPr>
            <w:r w:rsidRPr="00954477">
              <w:rPr>
                <w:sz w:val="24"/>
                <w:szCs w:val="24"/>
              </w:rPr>
              <w:t>Количество товара</w:t>
            </w:r>
          </w:p>
        </w:tc>
        <w:tc>
          <w:tcPr>
            <w:tcW w:w="993" w:type="dxa"/>
            <w:tcBorders>
              <w:top w:val="single" w:sz="4" w:space="0" w:color="auto"/>
              <w:left w:val="single" w:sz="4" w:space="0" w:color="auto"/>
              <w:bottom w:val="single" w:sz="4" w:space="0" w:color="auto"/>
              <w:right w:val="single" w:sz="4" w:space="0" w:color="auto"/>
            </w:tcBorders>
          </w:tcPr>
          <w:p w14:paraId="56BC8F36" w14:textId="77777777" w:rsidR="00BE6340" w:rsidRPr="00954477" w:rsidRDefault="00BE6340" w:rsidP="00193F6A">
            <w:pPr>
              <w:pStyle w:val="Normalunindented"/>
              <w:keepNext/>
              <w:spacing w:before="0" w:after="0" w:line="240" w:lineRule="auto"/>
              <w:jc w:val="center"/>
              <w:rPr>
                <w:sz w:val="24"/>
                <w:szCs w:val="24"/>
              </w:rPr>
            </w:pPr>
            <w:r w:rsidRPr="00954477">
              <w:rPr>
                <w:sz w:val="24"/>
                <w:szCs w:val="24"/>
              </w:rPr>
              <w:t>Стоимость товара (рубли, включая НДС (20 %))</w:t>
            </w:r>
          </w:p>
        </w:tc>
        <w:tc>
          <w:tcPr>
            <w:tcW w:w="1276" w:type="dxa"/>
            <w:tcBorders>
              <w:top w:val="single" w:sz="4" w:space="0" w:color="auto"/>
              <w:left w:val="single" w:sz="4" w:space="0" w:color="auto"/>
              <w:bottom w:val="single" w:sz="4" w:space="0" w:color="auto"/>
              <w:right w:val="single" w:sz="4" w:space="0" w:color="auto"/>
            </w:tcBorders>
          </w:tcPr>
          <w:p w14:paraId="1ACEEC2D" w14:textId="77777777" w:rsidR="00BE6340" w:rsidRPr="00954477" w:rsidRDefault="00BE6340" w:rsidP="00193F6A">
            <w:pPr>
              <w:pStyle w:val="Normalunindented"/>
              <w:keepNext/>
              <w:spacing w:before="0" w:after="0" w:line="240" w:lineRule="auto"/>
              <w:jc w:val="center"/>
              <w:rPr>
                <w:sz w:val="24"/>
                <w:szCs w:val="24"/>
              </w:rPr>
            </w:pPr>
            <w:r w:rsidRPr="00954477">
              <w:rPr>
                <w:sz w:val="24"/>
                <w:szCs w:val="24"/>
              </w:rPr>
              <w:t>Гарантийный срок</w:t>
            </w:r>
          </w:p>
        </w:tc>
      </w:tr>
      <w:tr w:rsidR="00BE6340" w:rsidRPr="00954477" w14:paraId="208EAEF1" w14:textId="77777777" w:rsidTr="00193F6A">
        <w:trPr>
          <w:trHeight w:val="55"/>
        </w:trPr>
        <w:tc>
          <w:tcPr>
            <w:tcW w:w="540" w:type="dxa"/>
            <w:tcBorders>
              <w:top w:val="single" w:sz="4" w:space="0" w:color="auto"/>
              <w:left w:val="single" w:sz="4" w:space="0" w:color="auto"/>
              <w:bottom w:val="single" w:sz="4" w:space="0" w:color="auto"/>
              <w:right w:val="single" w:sz="4" w:space="0" w:color="auto"/>
            </w:tcBorders>
          </w:tcPr>
          <w:p w14:paraId="3B8FE87A" w14:textId="77777777" w:rsidR="00BE6340" w:rsidRPr="00954477" w:rsidRDefault="00BE6340" w:rsidP="00193F6A">
            <w:pPr>
              <w:jc w:val="center"/>
              <w:rPr>
                <w:sz w:val="24"/>
                <w:szCs w:val="24"/>
              </w:rPr>
            </w:pPr>
            <w:r w:rsidRPr="00954477">
              <w:rPr>
                <w:sz w:val="24"/>
                <w:szCs w:val="24"/>
              </w:rPr>
              <w:t>11</w:t>
            </w:r>
          </w:p>
        </w:tc>
        <w:tc>
          <w:tcPr>
            <w:tcW w:w="200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14:paraId="1AD65EC6" w14:textId="3216737F" w:rsidR="00BE6340" w:rsidRPr="00954477" w:rsidRDefault="00BE6340" w:rsidP="00193F6A">
            <w:pPr>
              <w:ind w:firstLine="0"/>
              <w:rPr>
                <w:sz w:val="24"/>
                <w:szCs w:val="24"/>
              </w:rPr>
            </w:pPr>
            <w:r w:rsidRPr="00954477">
              <w:rPr>
                <w:color w:val="231F20"/>
                <w:sz w:val="24"/>
                <w:szCs w:val="24"/>
              </w:rPr>
              <w:t xml:space="preserve">Цифровой рояль с </w:t>
            </w:r>
            <w:r w:rsidR="00954477" w:rsidRPr="00954477">
              <w:rPr>
                <w:color w:val="231F20"/>
                <w:sz w:val="24"/>
                <w:szCs w:val="24"/>
              </w:rPr>
              <w:t>авто аккомпанементом</w:t>
            </w:r>
          </w:p>
          <w:p w14:paraId="2CFE8C3A" w14:textId="77777777" w:rsidR="00BE6340" w:rsidRPr="00954477" w:rsidRDefault="00BE6340" w:rsidP="00193F6A">
            <w:pPr>
              <w:rPr>
                <w:sz w:val="24"/>
                <w:szCs w:val="24"/>
              </w:rPr>
            </w:pPr>
          </w:p>
        </w:tc>
        <w:tc>
          <w:tcPr>
            <w:tcW w:w="4971" w:type="dxa"/>
            <w:tcBorders>
              <w:top w:val="single" w:sz="4" w:space="0" w:color="auto"/>
              <w:left w:val="single" w:sz="4" w:space="0" w:color="auto"/>
              <w:bottom w:val="single" w:sz="4" w:space="0" w:color="auto"/>
              <w:right w:val="single" w:sz="4" w:space="0" w:color="auto"/>
            </w:tcBorders>
          </w:tcPr>
          <w:p w14:paraId="3C564CAF" w14:textId="77777777" w:rsidR="00BE6340" w:rsidRPr="00954477" w:rsidRDefault="00BE6340" w:rsidP="00193F6A">
            <w:pPr>
              <w:tabs>
                <w:tab w:val="left" w:pos="113"/>
              </w:tabs>
              <w:spacing w:before="27"/>
              <w:ind w:left="113"/>
              <w:jc w:val="left"/>
              <w:rPr>
                <w:color w:val="4C4C4C"/>
                <w:sz w:val="24"/>
                <w:szCs w:val="24"/>
                <w:shd w:val="clear" w:color="auto" w:fill="FFFFFF"/>
              </w:rPr>
            </w:pPr>
            <w:r w:rsidRPr="00954477">
              <w:rPr>
                <w:color w:val="4C4C4C"/>
                <w:sz w:val="24"/>
                <w:szCs w:val="24"/>
                <w:shd w:val="clear" w:color="auto" w:fill="FFFFFF"/>
              </w:rPr>
              <w:t>Клавиатура: с градуированной молоточковой механикой, 88 клавиш.</w:t>
            </w:r>
            <w:r w:rsidRPr="00954477">
              <w:rPr>
                <w:color w:val="4C4C4C"/>
                <w:sz w:val="24"/>
                <w:szCs w:val="24"/>
              </w:rPr>
              <w:br/>
            </w:r>
            <w:r w:rsidRPr="00954477">
              <w:rPr>
                <w:color w:val="4C4C4C"/>
                <w:sz w:val="24"/>
                <w:szCs w:val="24"/>
                <w:shd w:val="clear" w:color="auto" w:fill="FFFFFF"/>
              </w:rPr>
              <w:t>Дисплей: 2 строки, с подсветкой.</w:t>
            </w:r>
            <w:r w:rsidRPr="00954477">
              <w:rPr>
                <w:color w:val="4C4C4C"/>
                <w:sz w:val="24"/>
                <w:szCs w:val="24"/>
              </w:rPr>
              <w:br/>
            </w:r>
            <w:r w:rsidRPr="00954477">
              <w:rPr>
                <w:color w:val="4C4C4C"/>
                <w:sz w:val="24"/>
                <w:szCs w:val="24"/>
                <w:shd w:val="clear" w:color="auto" w:fill="FFFFFF"/>
              </w:rPr>
              <w:t>Полифония: 128 нот.</w:t>
            </w:r>
            <w:r w:rsidRPr="00954477">
              <w:rPr>
                <w:color w:val="4C4C4C"/>
                <w:sz w:val="24"/>
                <w:szCs w:val="24"/>
              </w:rPr>
              <w:br/>
            </w:r>
            <w:r w:rsidRPr="00954477">
              <w:rPr>
                <w:color w:val="4C4C4C"/>
                <w:sz w:val="24"/>
                <w:szCs w:val="24"/>
                <w:shd w:val="clear" w:color="auto" w:fill="FFFFFF"/>
              </w:rPr>
              <w:t>Демо: 20 демо песен.</w:t>
            </w:r>
            <w:r w:rsidRPr="00954477">
              <w:rPr>
                <w:color w:val="4C4C4C"/>
                <w:sz w:val="24"/>
                <w:szCs w:val="24"/>
              </w:rPr>
              <w:br/>
            </w:r>
            <w:r w:rsidRPr="00954477">
              <w:rPr>
                <w:color w:val="4C4C4C"/>
                <w:sz w:val="24"/>
                <w:szCs w:val="24"/>
                <w:shd w:val="clear" w:color="auto" w:fill="FFFFFF"/>
              </w:rPr>
              <w:t>10 групп голосов: пианино, орган, гитара и бас, струнные и вокал, медные и деревянные духовые, синтезаторы и клавишные, аккордеоны, инструменты мира, барабаны и перкуссия, избранное.</w:t>
            </w:r>
            <w:r w:rsidRPr="00954477">
              <w:rPr>
                <w:color w:val="4C4C4C"/>
                <w:sz w:val="24"/>
                <w:szCs w:val="24"/>
              </w:rPr>
              <w:br/>
            </w:r>
            <w:r w:rsidRPr="00954477">
              <w:rPr>
                <w:color w:val="4C4C4C"/>
                <w:sz w:val="24"/>
                <w:szCs w:val="24"/>
                <w:shd w:val="clear" w:color="auto" w:fill="FFFFFF"/>
              </w:rPr>
              <w:t>Основной голос: 362 голоса, 10 наборов барабанов, реверберация, хорус, октава, громкость.</w:t>
            </w:r>
            <w:r w:rsidRPr="00954477">
              <w:rPr>
                <w:color w:val="4C4C4C"/>
                <w:sz w:val="24"/>
                <w:szCs w:val="24"/>
              </w:rPr>
              <w:br/>
            </w:r>
            <w:r w:rsidRPr="00954477">
              <w:rPr>
                <w:color w:val="4C4C4C"/>
                <w:sz w:val="24"/>
                <w:szCs w:val="24"/>
                <w:shd w:val="clear" w:color="auto" w:fill="FFFFFF"/>
              </w:rPr>
              <w:t>Режим Dual: 362 голоса, 10 наборов барабанов, реверберация, хорус, октава, громкость.</w:t>
            </w:r>
            <w:r w:rsidRPr="00954477">
              <w:rPr>
                <w:color w:val="4C4C4C"/>
                <w:sz w:val="24"/>
                <w:szCs w:val="24"/>
              </w:rPr>
              <w:br/>
            </w:r>
            <w:r w:rsidRPr="00954477">
              <w:rPr>
                <w:color w:val="4C4C4C"/>
                <w:sz w:val="24"/>
                <w:szCs w:val="24"/>
                <w:shd w:val="clear" w:color="auto" w:fill="FFFFFF"/>
              </w:rPr>
              <w:t>Голос левой части клавиатуры: 362 голоса, 10 наборов барабанов, реверберация, хорус, октава, громкость.</w:t>
            </w:r>
            <w:r w:rsidRPr="00954477">
              <w:rPr>
                <w:color w:val="4C4C4C"/>
                <w:sz w:val="24"/>
                <w:szCs w:val="24"/>
              </w:rPr>
              <w:br/>
            </w:r>
            <w:r w:rsidRPr="00954477">
              <w:rPr>
                <w:color w:val="4C4C4C"/>
                <w:sz w:val="24"/>
                <w:szCs w:val="24"/>
                <w:shd w:val="clear" w:color="auto" w:fill="FFFFFF"/>
              </w:rPr>
              <w:t>Управление: основная громкость, низкие/высокие частоты, кнопки и колесо данных, транспонирование, чувствительность, реверберация, хорус, банки памяти, слои, функции.</w:t>
            </w:r>
            <w:r w:rsidRPr="00954477">
              <w:rPr>
                <w:color w:val="4C4C4C"/>
                <w:sz w:val="24"/>
                <w:szCs w:val="24"/>
              </w:rPr>
              <w:br/>
            </w:r>
            <w:r w:rsidRPr="00954477">
              <w:rPr>
                <w:color w:val="4C4C4C"/>
                <w:sz w:val="24"/>
                <w:szCs w:val="24"/>
                <w:shd w:val="clear" w:color="auto" w:fill="FFFFFF"/>
              </w:rPr>
              <w:t>Банк памяти: 54 пользовательские программы, 6 банков по 9 программ.</w:t>
            </w:r>
            <w:r w:rsidRPr="00954477">
              <w:rPr>
                <w:color w:val="4C4C4C"/>
                <w:sz w:val="24"/>
                <w:szCs w:val="24"/>
              </w:rPr>
              <w:br/>
            </w:r>
            <w:r w:rsidRPr="00954477">
              <w:rPr>
                <w:color w:val="4C4C4C"/>
                <w:sz w:val="24"/>
                <w:szCs w:val="24"/>
                <w:shd w:val="clear" w:color="auto" w:fill="FFFFFF"/>
              </w:rPr>
              <w:t>Педали: смягчения, состенуто, сустейн (с функцией полунажатия).</w:t>
            </w:r>
            <w:r w:rsidRPr="00954477">
              <w:rPr>
                <w:color w:val="4C4C4C"/>
                <w:sz w:val="24"/>
                <w:szCs w:val="24"/>
              </w:rPr>
              <w:br/>
            </w:r>
            <w:r w:rsidRPr="00954477">
              <w:rPr>
                <w:color w:val="4C4C4C"/>
                <w:sz w:val="24"/>
                <w:szCs w:val="24"/>
                <w:shd w:val="clear" w:color="auto" w:fill="FFFFFF"/>
              </w:rPr>
              <w:t>11 групп стилей: поп и рок, кантри, стандарты, латинские стили 1, латинские стили 2, джаз и блюз, баллады, бальный танец, танцы, музыка мира, избранное.</w:t>
            </w:r>
            <w:r w:rsidRPr="00954477">
              <w:rPr>
                <w:color w:val="4C4C4C"/>
                <w:sz w:val="24"/>
                <w:szCs w:val="24"/>
              </w:rPr>
              <w:br/>
            </w:r>
            <w:r w:rsidRPr="00954477">
              <w:rPr>
                <w:color w:val="4C4C4C"/>
                <w:sz w:val="24"/>
                <w:szCs w:val="24"/>
                <w:shd w:val="clear" w:color="auto" w:fill="FFFFFF"/>
              </w:rPr>
              <w:t xml:space="preserve">Авто аккомпанемент: 350 стилей — 2 вариации, вкл/выкл, автоматическая установка, функция Tap Tempo, вступление/завершение, заполнение 1/2, синхронный старт, старт/стоп, метроном, </w:t>
            </w:r>
            <w:r w:rsidRPr="00954477">
              <w:rPr>
                <w:color w:val="4C4C4C"/>
                <w:sz w:val="24"/>
                <w:szCs w:val="24"/>
                <w:shd w:val="clear" w:color="auto" w:fill="FFFFFF"/>
              </w:rPr>
              <w:lastRenderedPageBreak/>
              <w:t>громкость.</w:t>
            </w:r>
            <w:r w:rsidRPr="00954477">
              <w:rPr>
                <w:color w:val="4C4C4C"/>
                <w:sz w:val="24"/>
                <w:szCs w:val="24"/>
              </w:rPr>
              <w:br/>
            </w:r>
            <w:r w:rsidRPr="00954477">
              <w:rPr>
                <w:color w:val="4C4C4C"/>
                <w:sz w:val="24"/>
                <w:szCs w:val="24"/>
                <w:shd w:val="clear" w:color="auto" w:fill="FFFFFF"/>
              </w:rPr>
              <w:t>Автоматические программы: 350 автоматических установок.</w:t>
            </w:r>
            <w:r w:rsidRPr="00954477">
              <w:rPr>
                <w:color w:val="4C4C4C"/>
                <w:sz w:val="24"/>
                <w:szCs w:val="24"/>
              </w:rPr>
              <w:br/>
            </w:r>
            <w:r w:rsidRPr="00954477">
              <w:rPr>
                <w:color w:val="4C4C4C"/>
                <w:sz w:val="24"/>
                <w:szCs w:val="24"/>
                <w:shd w:val="clear" w:color="auto" w:fill="FFFFFF"/>
              </w:rPr>
              <w:t>Запись на USB носитель: быстрая запись трек 1 и трек 2, мультитрековый режим.</w:t>
            </w:r>
            <w:r w:rsidRPr="00954477">
              <w:rPr>
                <w:color w:val="4C4C4C"/>
                <w:sz w:val="24"/>
                <w:szCs w:val="24"/>
              </w:rPr>
              <w:br/>
            </w:r>
            <w:r w:rsidRPr="00954477">
              <w:rPr>
                <w:color w:val="4C4C4C"/>
                <w:sz w:val="24"/>
                <w:szCs w:val="24"/>
                <w:shd w:val="clear" w:color="auto" w:fill="FFFFFF"/>
              </w:rPr>
              <w:t>Эффекты: 8 типов реверберации, 8 типов хоруса.</w:t>
            </w:r>
            <w:r w:rsidRPr="00954477">
              <w:rPr>
                <w:color w:val="4C4C4C"/>
                <w:sz w:val="24"/>
                <w:szCs w:val="24"/>
              </w:rPr>
              <w:br/>
            </w:r>
            <w:r w:rsidRPr="00954477">
              <w:rPr>
                <w:color w:val="4C4C4C"/>
                <w:sz w:val="24"/>
                <w:szCs w:val="24"/>
                <w:shd w:val="clear" w:color="auto" w:fill="FFFFFF"/>
              </w:rPr>
              <w:t>Настройка: транспонирование, изменение высоты звучания.</w:t>
            </w:r>
            <w:r w:rsidRPr="00954477">
              <w:rPr>
                <w:color w:val="4C4C4C"/>
                <w:sz w:val="24"/>
                <w:szCs w:val="24"/>
              </w:rPr>
              <w:br/>
            </w:r>
            <w:r w:rsidRPr="00954477">
              <w:rPr>
                <w:color w:val="4C4C4C"/>
                <w:sz w:val="24"/>
                <w:szCs w:val="24"/>
                <w:shd w:val="clear" w:color="auto" w:fill="FFFFFF"/>
              </w:rPr>
              <w:t>Чувствительность к касанию: 3 выбираемых динамических кривых, переключатель вкл/выкл. Подключения: USB накопитель, USB — компьютер, выход Midi, стерео выход, стерео вход, контроль уровня входа.</w:t>
            </w:r>
            <w:r w:rsidRPr="00954477">
              <w:rPr>
                <w:color w:val="4C4C4C"/>
                <w:sz w:val="24"/>
                <w:szCs w:val="24"/>
              </w:rPr>
              <w:br/>
            </w:r>
            <w:r w:rsidRPr="00954477">
              <w:rPr>
                <w:color w:val="4C4C4C"/>
                <w:sz w:val="24"/>
                <w:szCs w:val="24"/>
                <w:shd w:val="clear" w:color="auto" w:fill="FFFFFF"/>
              </w:rPr>
              <w:t>Наушники: 2 гнезда.</w:t>
            </w:r>
            <w:r w:rsidRPr="00954477">
              <w:rPr>
                <w:color w:val="4C4C4C"/>
                <w:sz w:val="24"/>
                <w:szCs w:val="24"/>
              </w:rPr>
              <w:br/>
            </w:r>
            <w:r w:rsidRPr="00954477">
              <w:rPr>
                <w:color w:val="4C4C4C"/>
                <w:sz w:val="24"/>
                <w:szCs w:val="24"/>
                <w:shd w:val="clear" w:color="auto" w:fill="FFFFFF"/>
              </w:rPr>
              <w:t>Акустическая система, 8 динамиков: 2 низкочастотных, 4 средних частот, 2 высокочастотных — 80Вт.</w:t>
            </w:r>
            <w:r w:rsidRPr="00954477">
              <w:rPr>
                <w:color w:val="4C4C4C"/>
                <w:sz w:val="24"/>
                <w:szCs w:val="24"/>
              </w:rPr>
              <w:br/>
            </w:r>
            <w:r w:rsidRPr="00954477">
              <w:rPr>
                <w:color w:val="4C4C4C"/>
                <w:sz w:val="24"/>
                <w:szCs w:val="24"/>
                <w:shd w:val="clear" w:color="auto" w:fill="FFFFFF"/>
              </w:rPr>
              <w:t>Размеры, см: 143(Д) x 73(Ш) x 90(В).</w:t>
            </w:r>
            <w:r w:rsidRPr="00954477">
              <w:rPr>
                <w:color w:val="4C4C4C"/>
                <w:sz w:val="24"/>
                <w:szCs w:val="24"/>
              </w:rPr>
              <w:br/>
            </w:r>
            <w:r w:rsidRPr="00954477">
              <w:rPr>
                <w:color w:val="4C4C4C"/>
                <w:sz w:val="24"/>
                <w:szCs w:val="24"/>
                <w:shd w:val="clear" w:color="auto" w:fill="FFFFFF"/>
              </w:rPr>
              <w:t>Цвет: белый.</w:t>
            </w:r>
          </w:p>
          <w:p w14:paraId="55C8B794" w14:textId="77777777" w:rsidR="00BE6340" w:rsidRPr="00954477" w:rsidRDefault="00BE6340" w:rsidP="00193F6A">
            <w:pPr>
              <w:tabs>
                <w:tab w:val="left" w:pos="113"/>
              </w:tabs>
              <w:spacing w:before="27"/>
              <w:ind w:left="113"/>
              <w:jc w:val="left"/>
              <w:rPr>
                <w:color w:val="555555"/>
                <w:sz w:val="24"/>
                <w:szCs w:val="24"/>
                <w:shd w:val="clear" w:color="auto" w:fill="FFFFFF"/>
              </w:rPr>
            </w:pPr>
            <w:r w:rsidRPr="00954477">
              <w:rPr>
                <w:color w:val="555555"/>
                <w:sz w:val="24"/>
                <w:szCs w:val="24"/>
                <w:shd w:val="clear" w:color="auto" w:fill="FFFFFF"/>
              </w:rPr>
              <w:t>Имеет полноценную крышку, которая открывается и выглядит как крыло сценического рояля.</w:t>
            </w:r>
          </w:p>
          <w:p w14:paraId="10379916" w14:textId="77777777" w:rsidR="006F2B1A" w:rsidRPr="00954477" w:rsidRDefault="006F2B1A" w:rsidP="006F2B1A">
            <w:pPr>
              <w:tabs>
                <w:tab w:val="left" w:pos="113"/>
              </w:tabs>
              <w:spacing w:before="27"/>
              <w:ind w:left="113"/>
              <w:jc w:val="left"/>
              <w:rPr>
                <w:color w:val="555555"/>
                <w:sz w:val="24"/>
                <w:szCs w:val="24"/>
                <w:shd w:val="clear" w:color="auto" w:fill="FFFFFF"/>
              </w:rPr>
            </w:pPr>
            <w:r w:rsidRPr="00954477">
              <w:rPr>
                <w:color w:val="333333"/>
                <w:sz w:val="24"/>
                <w:szCs w:val="24"/>
              </w:rPr>
              <w:t xml:space="preserve">Высококачественные мониторные наушники. Специальные 40-мм динамики со звуковыми катушками из омедненной алюминиевой проволоки обеспечивают широкий диапазон частот от 20 Гц до 20 кГц. Закрытая, охватывающая уши конструкция для превосходной изоляции. Малая масса (250 г) и не создающие чрезмерного давления амбушюры из гладкой синтетической кожи гарантируют комфортное ношение. Обеспечивающая трехмерное перемещение поворотная конструкция кронштейнов и стяжка регулируемой длины снижают утомляемость при длительной работе. Отгибаемые чашки позволяют осуществлять мониторинг одним ухом. Толстостенные долговечные корпуса из ABS-пластика и складные кронштейны, идеально подходящие для жестких условий эксплуатации (в частности, при переездах). Прямой 3-метровый кабель, пригодный для множества областей применения (прилагается стандартный стереопереходник диаметром 6,3 </w:t>
            </w:r>
            <w:r w:rsidRPr="00954477">
              <w:rPr>
                <w:color w:val="333333"/>
                <w:sz w:val="24"/>
                <w:szCs w:val="24"/>
              </w:rPr>
              <w:lastRenderedPageBreak/>
              <w:t>мм). Прилагается удобный футляр для переноски</w:t>
            </w:r>
            <w:r w:rsidRPr="00954477">
              <w:rPr>
                <w:color w:val="555555"/>
                <w:sz w:val="24"/>
                <w:szCs w:val="24"/>
                <w:shd w:val="clear" w:color="auto" w:fill="FFFFFF"/>
              </w:rPr>
              <w:t>.</w:t>
            </w:r>
          </w:p>
        </w:tc>
        <w:tc>
          <w:tcPr>
            <w:tcW w:w="851" w:type="dxa"/>
            <w:tcBorders>
              <w:top w:val="single" w:sz="4" w:space="0" w:color="auto"/>
              <w:left w:val="single" w:sz="4" w:space="0" w:color="auto"/>
              <w:bottom w:val="single" w:sz="4" w:space="0" w:color="auto"/>
              <w:right w:val="single" w:sz="4" w:space="0" w:color="auto"/>
            </w:tcBorders>
            <w:vAlign w:val="center"/>
          </w:tcPr>
          <w:p w14:paraId="3FF89F2F" w14:textId="77777777" w:rsidR="00BE6340" w:rsidRPr="00954477" w:rsidRDefault="00BE6340" w:rsidP="00193F6A">
            <w:pPr>
              <w:jc w:val="center"/>
              <w:rPr>
                <w:sz w:val="24"/>
                <w:szCs w:val="24"/>
              </w:rPr>
            </w:pPr>
            <w:r w:rsidRPr="00954477">
              <w:rPr>
                <w:sz w:val="24"/>
                <w:szCs w:val="24"/>
              </w:rPr>
              <w:lastRenderedPageBreak/>
              <w:t>1</w:t>
            </w:r>
          </w:p>
        </w:tc>
        <w:tc>
          <w:tcPr>
            <w:tcW w:w="993" w:type="dxa"/>
            <w:tcBorders>
              <w:top w:val="single" w:sz="4" w:space="0" w:color="auto"/>
              <w:left w:val="single" w:sz="4" w:space="0" w:color="auto"/>
              <w:bottom w:val="single" w:sz="4" w:space="0" w:color="auto"/>
              <w:right w:val="single" w:sz="4" w:space="0" w:color="auto"/>
            </w:tcBorders>
          </w:tcPr>
          <w:p w14:paraId="3FFF9EC6" w14:textId="77777777" w:rsidR="00BE6340" w:rsidRPr="00954477" w:rsidRDefault="00BE6340" w:rsidP="00193F6A">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C7ADD75" w14:textId="77777777" w:rsidR="00BE6340" w:rsidRPr="00954477" w:rsidRDefault="00BE6340" w:rsidP="00193F6A">
            <w:pPr>
              <w:jc w:val="center"/>
              <w:rPr>
                <w:sz w:val="24"/>
                <w:szCs w:val="24"/>
              </w:rPr>
            </w:pPr>
          </w:p>
        </w:tc>
      </w:tr>
    </w:tbl>
    <w:p w14:paraId="1CDA1A6F" w14:textId="77777777" w:rsidR="00BE6340" w:rsidRPr="00F95DCF" w:rsidRDefault="00BE6340" w:rsidP="00BE6340">
      <w:pPr>
        <w:pStyle w:val="2"/>
        <w:numPr>
          <w:ilvl w:val="0"/>
          <w:numId w:val="0"/>
        </w:numPr>
        <w:spacing w:before="0" w:after="0"/>
        <w:ind w:firstLine="482"/>
        <w:rPr>
          <w:szCs w:val="22"/>
        </w:rPr>
      </w:pPr>
    </w:p>
    <w:p w14:paraId="7634E7B7" w14:textId="77777777" w:rsidR="00BE6340" w:rsidRPr="00F95DCF" w:rsidRDefault="00BE6340" w:rsidP="00BE6340">
      <w:pPr>
        <w:pStyle w:val="2"/>
        <w:numPr>
          <w:ilvl w:val="0"/>
          <w:numId w:val="0"/>
        </w:numPr>
        <w:spacing w:before="0" w:after="0"/>
        <w:rPr>
          <w:szCs w:val="22"/>
        </w:rPr>
      </w:pPr>
    </w:p>
    <w:p w14:paraId="66AA5E0D" w14:textId="77777777" w:rsidR="00BE6340" w:rsidRPr="00186826" w:rsidRDefault="00BE6340" w:rsidP="00BE6340">
      <w:pPr>
        <w:pStyle w:val="2"/>
        <w:numPr>
          <w:ilvl w:val="0"/>
          <w:numId w:val="0"/>
        </w:numPr>
        <w:spacing w:before="0" w:after="0"/>
        <w:ind w:firstLine="482"/>
        <w:rPr>
          <w:szCs w:val="22"/>
        </w:rPr>
      </w:pPr>
      <w:r>
        <w:tab/>
        <w:t>Общая стоимость товара составляет </w:t>
      </w:r>
      <w:r>
        <w:rPr>
          <w:szCs w:val="22"/>
        </w:rPr>
        <w:t>________________ рубль 00 копеек,</w:t>
      </w:r>
      <w:r>
        <w:rPr>
          <w:rFonts w:ascii="Arial" w:hAnsi="Arial" w:cs="Arial"/>
          <w:color w:val="333333"/>
          <w:sz w:val="21"/>
          <w:szCs w:val="21"/>
        </w:rPr>
        <w:t xml:space="preserve"> </w:t>
      </w:r>
      <w:r>
        <w:rPr>
          <w:szCs w:val="22"/>
        </w:rPr>
        <w:t>в том числе НДС 20 % в размере _________________________________ рубля 00 копеек</w:t>
      </w:r>
      <w:r w:rsidRPr="00186826">
        <w:rPr>
          <w:szCs w:val="22"/>
        </w:rPr>
        <w:t>.</w:t>
      </w:r>
    </w:p>
    <w:p w14:paraId="30E6FB41" w14:textId="77777777" w:rsidR="00BE6340" w:rsidRDefault="00BE6340" w:rsidP="00BE6340">
      <w:pPr>
        <w:spacing w:before="0" w:after="0" w:line="240" w:lineRule="auto"/>
      </w:pPr>
    </w:p>
    <w:p w14:paraId="2841C0FC" w14:textId="77777777" w:rsidR="00BE6340" w:rsidRDefault="00BE6340" w:rsidP="00BE6340">
      <w:pPr>
        <w:spacing w:before="0" w:after="0" w:line="240" w:lineRule="auto"/>
      </w:pPr>
      <w:r>
        <w:t>.</w:t>
      </w:r>
    </w:p>
    <w:p w14:paraId="7D954B40" w14:textId="77777777" w:rsidR="00BE6340" w:rsidRPr="00186826" w:rsidRDefault="00BE6340" w:rsidP="00BE6340">
      <w:r w:rsidRPr="00DE1D0D">
        <w:t>Документы, подлежащие передаче Покупателю:</w:t>
      </w:r>
    </w:p>
    <w:tbl>
      <w:tblPr>
        <w:tblpPr w:leftFromText="180" w:rightFromText="180" w:vertAnchor="text" w:horzAnchor="page" w:tblpX="1126" w:tblpY="266"/>
        <w:tblW w:w="9922" w:type="dxa"/>
        <w:tblLayout w:type="fixed"/>
        <w:tblCellMar>
          <w:top w:w="102" w:type="dxa"/>
          <w:left w:w="62" w:type="dxa"/>
          <w:bottom w:w="102" w:type="dxa"/>
          <w:right w:w="62" w:type="dxa"/>
        </w:tblCellMar>
        <w:tblLook w:val="0000" w:firstRow="0" w:lastRow="0" w:firstColumn="0" w:lastColumn="0" w:noHBand="0" w:noVBand="0"/>
      </w:tblPr>
      <w:tblGrid>
        <w:gridCol w:w="421"/>
        <w:gridCol w:w="1993"/>
        <w:gridCol w:w="3677"/>
        <w:gridCol w:w="3831"/>
      </w:tblGrid>
      <w:tr w:rsidR="00BE6340" w14:paraId="5A1DD168" w14:textId="77777777" w:rsidTr="00193F6A">
        <w:trPr>
          <w:trHeight w:val="20"/>
        </w:trPr>
        <w:tc>
          <w:tcPr>
            <w:tcW w:w="42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374CFEF" w14:textId="77777777" w:rsidR="00BE6340" w:rsidRPr="00186826" w:rsidRDefault="00BE6340" w:rsidP="00193F6A">
            <w:pPr>
              <w:pStyle w:val="Normalunindented"/>
              <w:keepNext/>
              <w:spacing w:before="0" w:after="0" w:line="240" w:lineRule="auto"/>
              <w:jc w:val="center"/>
            </w:pPr>
            <w:r>
              <w:t>№</w:t>
            </w:r>
          </w:p>
        </w:tc>
        <w:tc>
          <w:tcPr>
            <w:tcW w:w="1993"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359DD11" w14:textId="77777777" w:rsidR="00BE6340" w:rsidRPr="00186826" w:rsidRDefault="00BE6340" w:rsidP="00193F6A">
            <w:pPr>
              <w:pStyle w:val="Normalunindented"/>
              <w:keepNext/>
              <w:spacing w:before="0" w:after="0" w:line="240" w:lineRule="auto"/>
              <w:jc w:val="center"/>
            </w:pPr>
            <w:r w:rsidRPr="00186826">
              <w:t>Наименование</w:t>
            </w:r>
          </w:p>
        </w:tc>
        <w:tc>
          <w:tcPr>
            <w:tcW w:w="367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9829576" w14:textId="77777777" w:rsidR="00BE6340" w:rsidRPr="00186826" w:rsidRDefault="00BE6340" w:rsidP="00193F6A">
            <w:pPr>
              <w:pStyle w:val="Normalunindented"/>
              <w:keepNext/>
              <w:spacing w:before="0" w:after="0" w:line="240" w:lineRule="auto"/>
              <w:jc w:val="center"/>
            </w:pPr>
            <w:r w:rsidRPr="00186826">
              <w:t>Количество</w:t>
            </w:r>
          </w:p>
        </w:tc>
        <w:tc>
          <w:tcPr>
            <w:tcW w:w="383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1ACCA3A" w14:textId="77777777" w:rsidR="00BE6340" w:rsidRDefault="00BE6340" w:rsidP="00193F6A">
            <w:pPr>
              <w:pStyle w:val="Normalunindented"/>
              <w:keepNext/>
              <w:spacing w:before="0" w:after="0" w:line="240" w:lineRule="auto"/>
            </w:pPr>
            <w:r w:rsidRPr="00186826">
              <w:t xml:space="preserve">Язык составления и форма документа </w:t>
            </w:r>
          </w:p>
          <w:p w14:paraId="7CD6DE5F" w14:textId="77777777" w:rsidR="00BE6340" w:rsidRPr="00186826" w:rsidRDefault="00BE6340" w:rsidP="00193F6A">
            <w:pPr>
              <w:pStyle w:val="Normalunindented"/>
              <w:keepNext/>
              <w:spacing w:before="0" w:after="0" w:line="240" w:lineRule="auto"/>
            </w:pPr>
            <w:r w:rsidRPr="00186826">
              <w:t>(оригинал, копия и т.д.)</w:t>
            </w:r>
          </w:p>
        </w:tc>
      </w:tr>
      <w:tr w:rsidR="00BE6340" w14:paraId="78A0DD08" w14:textId="77777777" w:rsidTr="00193F6A">
        <w:trPr>
          <w:trHeight w:val="20"/>
        </w:trPr>
        <w:tc>
          <w:tcPr>
            <w:tcW w:w="42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4F75607" w14:textId="77777777" w:rsidR="00BE6340" w:rsidRPr="00186826" w:rsidRDefault="00BE6340" w:rsidP="00193F6A">
            <w:pPr>
              <w:pStyle w:val="Normalunindented"/>
              <w:keepNext/>
              <w:spacing w:before="0" w:after="0" w:line="240" w:lineRule="auto"/>
              <w:jc w:val="center"/>
            </w:pPr>
            <w:r>
              <w:t>1</w:t>
            </w:r>
          </w:p>
        </w:tc>
        <w:tc>
          <w:tcPr>
            <w:tcW w:w="1993"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FAC1CD0" w14:textId="77777777" w:rsidR="00BE6340" w:rsidRPr="00186826" w:rsidRDefault="00BE6340" w:rsidP="00193F6A">
            <w:pPr>
              <w:pStyle w:val="Normalunindented"/>
              <w:keepNext/>
              <w:spacing w:before="0" w:after="0" w:line="240" w:lineRule="auto"/>
              <w:jc w:val="center"/>
            </w:pPr>
            <w:r>
              <w:t>Сертификат</w:t>
            </w:r>
          </w:p>
        </w:tc>
        <w:tc>
          <w:tcPr>
            <w:tcW w:w="367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8DA4255" w14:textId="77777777" w:rsidR="00BE6340" w:rsidRPr="00186826" w:rsidRDefault="00BE6340" w:rsidP="00193F6A">
            <w:pPr>
              <w:pStyle w:val="Normalunindented"/>
              <w:keepNext/>
              <w:spacing w:before="0" w:after="0" w:line="240" w:lineRule="auto"/>
              <w:jc w:val="center"/>
            </w:pPr>
          </w:p>
        </w:tc>
        <w:tc>
          <w:tcPr>
            <w:tcW w:w="383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82FB0DD" w14:textId="77777777" w:rsidR="00BE6340" w:rsidRPr="00186826" w:rsidRDefault="00BE6340" w:rsidP="00193F6A">
            <w:pPr>
              <w:pStyle w:val="Normalunindented"/>
              <w:keepNext/>
              <w:spacing w:before="0" w:after="0" w:line="240" w:lineRule="auto"/>
            </w:pPr>
            <w:r>
              <w:t>Русский, копия</w:t>
            </w:r>
          </w:p>
        </w:tc>
      </w:tr>
      <w:tr w:rsidR="00BE6340" w14:paraId="46044CE2" w14:textId="77777777" w:rsidTr="00193F6A">
        <w:trPr>
          <w:trHeight w:val="20"/>
        </w:trPr>
        <w:tc>
          <w:tcPr>
            <w:tcW w:w="42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E4C7870" w14:textId="77777777" w:rsidR="00BE6340" w:rsidRPr="00186826" w:rsidRDefault="00BE6340" w:rsidP="00193F6A">
            <w:pPr>
              <w:pStyle w:val="Normalunindented"/>
              <w:keepNext/>
              <w:spacing w:before="0" w:after="0" w:line="240" w:lineRule="auto"/>
              <w:jc w:val="center"/>
            </w:pPr>
            <w:r>
              <w:t>2</w:t>
            </w:r>
          </w:p>
        </w:tc>
        <w:tc>
          <w:tcPr>
            <w:tcW w:w="1993"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6B53654" w14:textId="77777777" w:rsidR="00BE6340" w:rsidRPr="00186826" w:rsidRDefault="00BE6340" w:rsidP="00193F6A">
            <w:pPr>
              <w:pStyle w:val="Normalunindented"/>
              <w:keepNext/>
              <w:spacing w:before="0" w:after="0" w:line="240" w:lineRule="auto"/>
              <w:jc w:val="center"/>
            </w:pPr>
            <w:r>
              <w:t>Гарантийный талон</w:t>
            </w:r>
          </w:p>
        </w:tc>
        <w:tc>
          <w:tcPr>
            <w:tcW w:w="367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0F225F5" w14:textId="77777777" w:rsidR="00BE6340" w:rsidRPr="00186826" w:rsidRDefault="00BE6340" w:rsidP="00193F6A">
            <w:pPr>
              <w:pStyle w:val="Normalunindented"/>
              <w:keepNext/>
              <w:spacing w:before="0" w:after="0" w:line="240" w:lineRule="auto"/>
              <w:jc w:val="center"/>
            </w:pPr>
          </w:p>
        </w:tc>
        <w:tc>
          <w:tcPr>
            <w:tcW w:w="383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4A701FD" w14:textId="77777777" w:rsidR="00BE6340" w:rsidRPr="00186826" w:rsidRDefault="00BE6340" w:rsidP="00193F6A">
            <w:pPr>
              <w:pStyle w:val="Normalunindented"/>
              <w:keepNext/>
              <w:spacing w:before="0" w:after="0" w:line="240" w:lineRule="auto"/>
            </w:pPr>
            <w:r>
              <w:t>Русский, оригинал</w:t>
            </w:r>
          </w:p>
        </w:tc>
      </w:tr>
      <w:tr w:rsidR="004B2C6D" w14:paraId="0E6BCD24" w14:textId="77777777" w:rsidTr="00193F6A">
        <w:trPr>
          <w:trHeight w:val="20"/>
        </w:trPr>
        <w:tc>
          <w:tcPr>
            <w:tcW w:w="42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DA92211" w14:textId="58A98959" w:rsidR="004B2C6D" w:rsidRDefault="004B2C6D" w:rsidP="00193F6A">
            <w:pPr>
              <w:pStyle w:val="Normalunindented"/>
              <w:keepNext/>
              <w:spacing w:before="0" w:after="0" w:line="240" w:lineRule="auto"/>
              <w:jc w:val="center"/>
            </w:pPr>
            <w:r>
              <w:t>3</w:t>
            </w:r>
          </w:p>
        </w:tc>
        <w:tc>
          <w:tcPr>
            <w:tcW w:w="1993"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C8CCC61" w14:textId="056F78D9" w:rsidR="004B2C6D" w:rsidRDefault="004B2C6D" w:rsidP="004B2C6D">
            <w:pPr>
              <w:pStyle w:val="Normalunindented"/>
              <w:keepNext/>
              <w:spacing w:before="0" w:after="0" w:line="240" w:lineRule="auto"/>
            </w:pPr>
            <w:r>
              <w:t>Р</w:t>
            </w:r>
            <w:r w:rsidRPr="004B2C6D">
              <w:t>уководство (инструкцию) по эксплуатации</w:t>
            </w:r>
          </w:p>
        </w:tc>
        <w:tc>
          <w:tcPr>
            <w:tcW w:w="367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08975CA" w14:textId="77777777" w:rsidR="004B2C6D" w:rsidRPr="00186826" w:rsidRDefault="004B2C6D" w:rsidP="00193F6A">
            <w:pPr>
              <w:pStyle w:val="Normalunindented"/>
              <w:keepNext/>
              <w:spacing w:before="0" w:after="0" w:line="240" w:lineRule="auto"/>
              <w:jc w:val="center"/>
            </w:pPr>
            <w:bookmarkStart w:id="93" w:name="_GoBack"/>
            <w:bookmarkEnd w:id="93"/>
          </w:p>
        </w:tc>
        <w:tc>
          <w:tcPr>
            <w:tcW w:w="383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47883FA" w14:textId="08A9D194" w:rsidR="004B2C6D" w:rsidRDefault="004B2C6D" w:rsidP="00193F6A">
            <w:pPr>
              <w:pStyle w:val="Normalunindented"/>
              <w:keepNext/>
              <w:spacing w:before="0" w:after="0" w:line="240" w:lineRule="auto"/>
            </w:pPr>
            <w:r w:rsidRPr="004B2C6D">
              <w:t>Русский, оригинал</w:t>
            </w:r>
          </w:p>
        </w:tc>
      </w:tr>
    </w:tbl>
    <w:p w14:paraId="2E064B40" w14:textId="77777777" w:rsidR="00BE6340" w:rsidRDefault="00BE6340" w:rsidP="00BE6340">
      <w:pPr>
        <w:tabs>
          <w:tab w:val="left" w:pos="4080"/>
        </w:tabs>
        <w:ind w:firstLine="0"/>
      </w:pPr>
    </w:p>
    <w:p w14:paraId="4281A539" w14:textId="77777777" w:rsidR="00BE6340" w:rsidRDefault="00BE6340" w:rsidP="00BE6340">
      <w:r>
        <w:tab/>
        <w:t xml:space="preserve">                                                          Подписи сторон:</w:t>
      </w:r>
    </w:p>
    <w:tbl>
      <w:tblPr>
        <w:tblStyle w:val="aff0"/>
        <w:tblW w:w="9982" w:type="dxa"/>
        <w:tblInd w:w="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5311"/>
      </w:tblGrid>
      <w:tr w:rsidR="00BE6340" w14:paraId="584B3A46" w14:textId="77777777" w:rsidTr="00193F6A">
        <w:trPr>
          <w:trHeight w:val="1447"/>
        </w:trPr>
        <w:tc>
          <w:tcPr>
            <w:tcW w:w="4671" w:type="dxa"/>
          </w:tcPr>
          <w:p w14:paraId="02AC66C9" w14:textId="77777777" w:rsidR="00BE6340" w:rsidRPr="006853DD" w:rsidRDefault="00BE6340" w:rsidP="00193F6A">
            <w:pPr>
              <w:spacing w:before="0" w:after="0" w:line="240" w:lineRule="auto"/>
              <w:ind w:hanging="9"/>
              <w:rPr>
                <w:rFonts w:ascii="Times New Roman" w:eastAsia="Calibri" w:hAnsi="Times New Roman" w:cs="Times New Roman"/>
              </w:rPr>
            </w:pPr>
            <w:r w:rsidRPr="006853DD">
              <w:rPr>
                <w:rFonts w:ascii="Times New Roman" w:eastAsia="Calibri" w:hAnsi="Times New Roman" w:cs="Times New Roman"/>
              </w:rPr>
              <w:t xml:space="preserve">Генеральный директор </w:t>
            </w:r>
          </w:p>
          <w:p w14:paraId="2AEFCFCA" w14:textId="77777777" w:rsidR="00BE6340" w:rsidRDefault="00BE6340" w:rsidP="00193F6A">
            <w:pPr>
              <w:spacing w:before="0" w:after="0" w:line="240" w:lineRule="auto"/>
              <w:ind w:hanging="9"/>
              <w:rPr>
                <w:rFonts w:ascii="Times New Roman" w:eastAsia="Calibri" w:hAnsi="Times New Roman" w:cs="Times New Roman"/>
              </w:rPr>
            </w:pPr>
            <w:r w:rsidRPr="006853DD">
              <w:rPr>
                <w:rFonts w:ascii="Times New Roman" w:eastAsia="Calibri" w:hAnsi="Times New Roman" w:cs="Times New Roman"/>
              </w:rPr>
              <w:t xml:space="preserve">Фонда по сохранению и </w:t>
            </w:r>
          </w:p>
          <w:p w14:paraId="4D0336A6" w14:textId="77777777" w:rsidR="00BE6340" w:rsidRPr="006853DD" w:rsidRDefault="00BE6340" w:rsidP="00193F6A">
            <w:pPr>
              <w:spacing w:before="0" w:after="0" w:line="240" w:lineRule="auto"/>
              <w:ind w:hanging="9"/>
              <w:rPr>
                <w:rFonts w:ascii="Times New Roman" w:eastAsia="Calibri" w:hAnsi="Times New Roman" w:cs="Times New Roman"/>
              </w:rPr>
            </w:pPr>
            <w:r w:rsidRPr="006853DD">
              <w:rPr>
                <w:rFonts w:ascii="Times New Roman" w:eastAsia="Calibri" w:hAnsi="Times New Roman" w:cs="Times New Roman"/>
              </w:rPr>
              <w:t>развитию Соловецкого архипелага</w:t>
            </w:r>
          </w:p>
          <w:p w14:paraId="0F546CFA" w14:textId="77777777" w:rsidR="00BE6340" w:rsidRDefault="00BE6340" w:rsidP="00193F6A">
            <w:pPr>
              <w:spacing w:before="0" w:after="0" w:line="240" w:lineRule="auto"/>
              <w:ind w:hanging="9"/>
              <w:rPr>
                <w:rFonts w:ascii="Times New Roman" w:hAnsi="Times New Roman" w:cs="Times New Roman"/>
              </w:rPr>
            </w:pPr>
          </w:p>
          <w:p w14:paraId="34E57129" w14:textId="77777777" w:rsidR="00BE6340" w:rsidRPr="006853DD" w:rsidRDefault="00BE6340" w:rsidP="00193F6A">
            <w:pPr>
              <w:spacing w:before="0" w:after="0" w:line="240" w:lineRule="auto"/>
              <w:ind w:hanging="9"/>
              <w:rPr>
                <w:rFonts w:ascii="Times New Roman" w:hAnsi="Times New Roman" w:cs="Times New Roman"/>
              </w:rPr>
            </w:pPr>
            <w:r w:rsidRPr="006853DD">
              <w:rPr>
                <w:rFonts w:ascii="Times New Roman" w:hAnsi="Times New Roman" w:cs="Times New Roman"/>
              </w:rPr>
              <w:t xml:space="preserve">_____________________ / А.В. Ходос /                   </w:t>
            </w:r>
          </w:p>
          <w:p w14:paraId="61331087" w14:textId="77777777" w:rsidR="00BE6340" w:rsidRDefault="00BE6340" w:rsidP="00193F6A">
            <w:pPr>
              <w:spacing w:before="0" w:after="0" w:line="240" w:lineRule="auto"/>
              <w:ind w:firstLine="0"/>
            </w:pPr>
            <w:r w:rsidRPr="006853DD">
              <w:rPr>
                <w:rFonts w:ascii="Times New Roman" w:hAnsi="Times New Roman" w:cs="Times New Roman"/>
              </w:rPr>
              <w:t xml:space="preserve">м.п.                             </w:t>
            </w:r>
          </w:p>
        </w:tc>
        <w:tc>
          <w:tcPr>
            <w:tcW w:w="5311" w:type="dxa"/>
          </w:tcPr>
          <w:p w14:paraId="7F0DF4B0" w14:textId="77777777" w:rsidR="00BE6340" w:rsidRDefault="00BE6340" w:rsidP="00193F6A">
            <w:pPr>
              <w:spacing w:before="0" w:after="0" w:line="240" w:lineRule="auto"/>
              <w:ind w:hanging="9"/>
              <w:rPr>
                <w:rFonts w:ascii="Times New Roman" w:hAnsi="Times New Roman" w:cs="Times New Roman"/>
              </w:rPr>
            </w:pPr>
            <w:r>
              <w:rPr>
                <w:rFonts w:ascii="Times New Roman" w:hAnsi="Times New Roman" w:cs="Times New Roman"/>
              </w:rPr>
              <w:t xml:space="preserve">Директор </w:t>
            </w:r>
          </w:p>
          <w:p w14:paraId="5571087C" w14:textId="77777777" w:rsidR="00BE6340" w:rsidRDefault="00BE6340" w:rsidP="00193F6A">
            <w:pPr>
              <w:spacing w:before="0" w:after="0" w:line="240" w:lineRule="auto"/>
              <w:ind w:hanging="9"/>
              <w:rPr>
                <w:rFonts w:ascii="Times New Roman" w:hAnsi="Times New Roman" w:cs="Times New Roman"/>
              </w:rPr>
            </w:pPr>
          </w:p>
          <w:p w14:paraId="6C5F6352" w14:textId="77777777" w:rsidR="00BE6340" w:rsidRDefault="00BE6340" w:rsidP="00193F6A">
            <w:pPr>
              <w:spacing w:before="0" w:after="0" w:line="240" w:lineRule="auto"/>
              <w:ind w:hanging="9"/>
              <w:rPr>
                <w:rFonts w:ascii="Times New Roman" w:hAnsi="Times New Roman" w:cs="Times New Roman"/>
              </w:rPr>
            </w:pPr>
          </w:p>
          <w:p w14:paraId="22723EAC" w14:textId="77777777" w:rsidR="00BE6340" w:rsidRDefault="00BE6340" w:rsidP="00193F6A">
            <w:pPr>
              <w:spacing w:before="0" w:after="0" w:line="240" w:lineRule="auto"/>
              <w:ind w:hanging="9"/>
              <w:rPr>
                <w:rFonts w:ascii="Times New Roman" w:hAnsi="Times New Roman" w:cs="Times New Roman"/>
              </w:rPr>
            </w:pPr>
          </w:p>
          <w:p w14:paraId="13DB05F5" w14:textId="77777777" w:rsidR="00BE6340" w:rsidRPr="006853DD" w:rsidRDefault="00BE6340" w:rsidP="00193F6A">
            <w:pPr>
              <w:spacing w:before="0" w:after="0" w:line="240" w:lineRule="auto"/>
              <w:ind w:hanging="9"/>
              <w:rPr>
                <w:rFonts w:ascii="Times New Roman" w:hAnsi="Times New Roman" w:cs="Times New Roman"/>
              </w:rPr>
            </w:pPr>
            <w:r w:rsidRPr="006853DD">
              <w:rPr>
                <w:rFonts w:ascii="Times New Roman" w:hAnsi="Times New Roman" w:cs="Times New Roman"/>
              </w:rPr>
              <w:t>_____________________/</w:t>
            </w:r>
            <w:r>
              <w:rPr>
                <w:rFonts w:ascii="Times New Roman" w:hAnsi="Times New Roman" w:cs="Times New Roman"/>
              </w:rPr>
              <w:t xml:space="preserve">                         </w:t>
            </w:r>
            <w:r w:rsidRPr="006853DD">
              <w:rPr>
                <w:rFonts w:ascii="Times New Roman" w:hAnsi="Times New Roman" w:cs="Times New Roman"/>
              </w:rPr>
              <w:t>/</w:t>
            </w:r>
          </w:p>
          <w:p w14:paraId="548047B1" w14:textId="77777777" w:rsidR="00BE6340" w:rsidRDefault="00BE6340" w:rsidP="00193F6A">
            <w:pPr>
              <w:spacing w:before="0" w:after="0" w:line="240" w:lineRule="auto"/>
              <w:ind w:firstLine="0"/>
            </w:pPr>
            <w:r w:rsidRPr="006853DD">
              <w:rPr>
                <w:rFonts w:ascii="Times New Roman" w:hAnsi="Times New Roman" w:cs="Times New Roman"/>
              </w:rPr>
              <w:t xml:space="preserve"> м.п.</w:t>
            </w:r>
          </w:p>
        </w:tc>
      </w:tr>
    </w:tbl>
    <w:p w14:paraId="59077BA0" w14:textId="77777777" w:rsidR="00BE6340" w:rsidRPr="00F95DCF" w:rsidRDefault="00BE6340" w:rsidP="00BE6340">
      <w:pPr>
        <w:tabs>
          <w:tab w:val="left" w:pos="4080"/>
        </w:tabs>
        <w:sectPr w:rsidR="00BE6340" w:rsidRPr="00F95DCF" w:rsidSect="00DF2405">
          <w:headerReference w:type="default" r:id="rId9"/>
          <w:footnotePr>
            <w:numRestart w:val="eachSect"/>
          </w:footnotePr>
          <w:pgSz w:w="11907" w:h="16839" w:code="9"/>
          <w:pgMar w:top="851" w:right="850" w:bottom="851" w:left="1418" w:header="720" w:footer="720" w:gutter="0"/>
          <w:pgNumType w:start="1"/>
          <w:cols w:space="720"/>
          <w:titlePg/>
        </w:sectPr>
      </w:pPr>
    </w:p>
    <w:p w14:paraId="0F1E8E0F" w14:textId="77777777" w:rsidR="00BE6340" w:rsidRPr="006853DD" w:rsidRDefault="00BE6340" w:rsidP="00BE6340">
      <w:pPr>
        <w:keepNext/>
        <w:keepLines/>
        <w:jc w:val="right"/>
      </w:pPr>
      <w:r w:rsidRPr="006853DD">
        <w:lastRenderedPageBreak/>
        <w:t>Приложение № 2</w:t>
      </w:r>
      <w:r w:rsidRPr="006853DD">
        <w:br/>
        <w:t xml:space="preserve">к договору поставки </w:t>
      </w:r>
      <w:r w:rsidRPr="006853DD">
        <w:br/>
        <w:t xml:space="preserve">№ </w:t>
      </w:r>
      <w:r w:rsidRPr="006853DD">
        <w:rPr>
          <w:u w:val="single"/>
        </w:rPr>
        <w:t>          </w:t>
      </w:r>
      <w:r w:rsidRPr="006853DD">
        <w:t xml:space="preserve"> от «</w:t>
      </w:r>
      <w:r>
        <w:rPr>
          <w:u w:val="single"/>
        </w:rPr>
        <w:t>__</w:t>
      </w:r>
      <w:r w:rsidRPr="006853DD">
        <w:t xml:space="preserve">» </w:t>
      </w:r>
      <w:r>
        <w:rPr>
          <w:u w:val="single"/>
        </w:rPr>
        <w:t>_______</w:t>
      </w:r>
      <w:r w:rsidRPr="006853DD">
        <w:t xml:space="preserve"> 20</w:t>
      </w:r>
      <w:r>
        <w:rPr>
          <w:u w:val="single"/>
        </w:rPr>
        <w:t>19</w:t>
      </w:r>
      <w:r w:rsidRPr="006853DD">
        <w:t xml:space="preserve"> г.</w:t>
      </w:r>
    </w:p>
    <w:p w14:paraId="223C7C44" w14:textId="77777777" w:rsidR="00BE6340" w:rsidRPr="006853DD" w:rsidRDefault="00BE6340" w:rsidP="00BE6340">
      <w:pPr>
        <w:shd w:val="clear" w:color="auto" w:fill="FFFFFF"/>
        <w:spacing w:after="0" w:line="240" w:lineRule="auto"/>
        <w:ind w:firstLine="0"/>
        <w:rPr>
          <w:sz w:val="24"/>
          <w:szCs w:val="24"/>
        </w:rPr>
      </w:pPr>
    </w:p>
    <w:p w14:paraId="0577F3A1" w14:textId="77777777" w:rsidR="00BE6340" w:rsidRPr="006853DD" w:rsidRDefault="00BE6340" w:rsidP="00BE6340">
      <w:pPr>
        <w:spacing w:before="0" w:after="0" w:line="240" w:lineRule="auto"/>
        <w:ind w:firstLine="0"/>
        <w:jc w:val="center"/>
      </w:pPr>
      <w:r w:rsidRPr="006853DD">
        <w:t xml:space="preserve">АКТ </w:t>
      </w:r>
    </w:p>
    <w:p w14:paraId="65CA206F" w14:textId="77777777" w:rsidR="00BE6340" w:rsidRDefault="00BE6340" w:rsidP="00BE6340">
      <w:pPr>
        <w:spacing w:before="0" w:after="0" w:line="240" w:lineRule="auto"/>
        <w:ind w:firstLine="0"/>
        <w:jc w:val="center"/>
      </w:pPr>
      <w:r w:rsidRPr="006853DD">
        <w:t>приема-передачи товара</w:t>
      </w:r>
    </w:p>
    <w:p w14:paraId="164B1DF7" w14:textId="77777777" w:rsidR="00BE6340" w:rsidRPr="006853DD" w:rsidRDefault="00BE6340" w:rsidP="00BE6340">
      <w:pPr>
        <w:spacing w:before="0" w:after="0" w:line="240" w:lineRule="auto"/>
        <w:ind w:firstLine="0"/>
        <w:jc w:val="center"/>
      </w:pPr>
    </w:p>
    <w:p w14:paraId="5AC945D3" w14:textId="77777777" w:rsidR="00BE6340" w:rsidRDefault="00BE6340" w:rsidP="00BE6340">
      <w:pPr>
        <w:shd w:val="clear" w:color="auto" w:fill="FFFFFF"/>
        <w:spacing w:before="0" w:after="0" w:line="240" w:lineRule="auto"/>
      </w:pPr>
      <w:r w:rsidRPr="00186826">
        <w:t xml:space="preserve">Фонд по сохранению и развитию Соловецкого архипелага (Фонд), далее </w:t>
      </w:r>
      <w:r>
        <w:t>именуемый «</w:t>
      </w:r>
      <w:r w:rsidRPr="00186826">
        <w:t xml:space="preserve">Покупатель», в </w:t>
      </w:r>
      <w:r>
        <w:t>лице генерального директора</w:t>
      </w:r>
      <w:r w:rsidRPr="00186826">
        <w:t xml:space="preserve"> Ходоса Александра Васильевича, действующего на основании устава , с одной стороны </w:t>
      </w:r>
      <w:r>
        <w:t>____________________________________________</w:t>
      </w:r>
      <w:r w:rsidRPr="00FA5634">
        <w:t>, далее именуемое «Поставщик», в лиц</w:t>
      </w:r>
      <w:r>
        <w:t>е Директора __________________ действует на основании ________________________</w:t>
      </w:r>
      <w:r w:rsidRPr="00FA5634">
        <w:t>.</w:t>
      </w:r>
      <w:r w:rsidRPr="00186826">
        <w:t xml:space="preserve">, с другой стороны </w:t>
      </w:r>
      <w:r w:rsidRPr="00985E12">
        <w:t>в дальнейшем вместе именуемые «Стороны» и по отдельности «Сторона»), составили настоящий Акт о нижеследующем:</w:t>
      </w:r>
    </w:p>
    <w:p w14:paraId="76889939" w14:textId="77777777" w:rsidR="00BE6340" w:rsidRPr="00B601B9" w:rsidRDefault="00BE6340" w:rsidP="00BE6340">
      <w:pPr>
        <w:shd w:val="clear" w:color="auto" w:fill="FFFFFF"/>
        <w:spacing w:before="0" w:after="0" w:line="240" w:lineRule="auto"/>
      </w:pPr>
    </w:p>
    <w:p w14:paraId="716B1D49" w14:textId="77777777" w:rsidR="00BE6340" w:rsidRDefault="00BE6340" w:rsidP="00BE6340">
      <w:pPr>
        <w:pStyle w:val="ab"/>
        <w:numPr>
          <w:ilvl w:val="0"/>
          <w:numId w:val="28"/>
        </w:numPr>
        <w:shd w:val="clear" w:color="auto" w:fill="FFFFFF"/>
        <w:spacing w:before="0" w:after="0" w:line="240" w:lineRule="auto"/>
      </w:pPr>
      <w:r w:rsidRPr="00985E12">
        <w:t xml:space="preserve">В соответствии с п. </w:t>
      </w:r>
      <w:r>
        <w:t>4</w:t>
      </w:r>
      <w:r w:rsidRPr="00985E12">
        <w:t xml:space="preserve"> Договора между Сторонами №_____________от «</w:t>
      </w:r>
      <w:r>
        <w:t xml:space="preserve">  </w:t>
      </w:r>
      <w:r w:rsidRPr="00985E12">
        <w:t>»</w:t>
      </w:r>
      <w:r>
        <w:t xml:space="preserve"> ________ </w:t>
      </w:r>
      <w:r w:rsidRPr="00985E12">
        <w:t>20</w:t>
      </w:r>
      <w:r>
        <w:t>19</w:t>
      </w:r>
      <w:r w:rsidRPr="00985E12">
        <w:t xml:space="preserve"> года Продавец передает, а Покупатель принимает Товар следующего ассортимента и количества:</w:t>
      </w:r>
    </w:p>
    <w:p w14:paraId="354F63D8" w14:textId="77777777" w:rsidR="00BE6340" w:rsidRPr="00985E12" w:rsidRDefault="00BE6340" w:rsidP="00BE6340">
      <w:pPr>
        <w:pStyle w:val="ab"/>
        <w:shd w:val="clear" w:color="auto" w:fill="FFFFFF"/>
        <w:spacing w:before="0" w:after="0" w:line="240" w:lineRule="auto"/>
        <w:ind w:left="842" w:firstLine="0"/>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3672"/>
        <w:gridCol w:w="1017"/>
        <w:gridCol w:w="2223"/>
        <w:gridCol w:w="2392"/>
      </w:tblGrid>
      <w:tr w:rsidR="00BE6340" w:rsidRPr="00B601B9" w14:paraId="1ABBA310" w14:textId="77777777" w:rsidTr="00193F6A">
        <w:trPr>
          <w:trHeight w:val="567"/>
        </w:trPr>
        <w:tc>
          <w:tcPr>
            <w:tcW w:w="648" w:type="dxa"/>
            <w:tcBorders>
              <w:top w:val="single" w:sz="4" w:space="0" w:color="auto"/>
              <w:left w:val="single" w:sz="4" w:space="0" w:color="auto"/>
              <w:bottom w:val="single" w:sz="4" w:space="0" w:color="auto"/>
              <w:right w:val="single" w:sz="4" w:space="0" w:color="auto"/>
            </w:tcBorders>
            <w:vAlign w:val="center"/>
            <w:hideMark/>
          </w:tcPr>
          <w:p w14:paraId="41B625B8" w14:textId="77777777" w:rsidR="00BE6340" w:rsidRPr="00B601B9" w:rsidRDefault="00BE6340" w:rsidP="00193F6A">
            <w:pPr>
              <w:spacing w:before="0" w:after="0" w:line="240" w:lineRule="auto"/>
              <w:ind w:firstLine="0"/>
              <w:jc w:val="center"/>
              <w:rPr>
                <w:sz w:val="20"/>
                <w:szCs w:val="20"/>
              </w:rPr>
            </w:pPr>
            <w:r w:rsidRPr="00B601B9">
              <w:rPr>
                <w:sz w:val="20"/>
                <w:szCs w:val="20"/>
              </w:rPr>
              <w:t>№</w:t>
            </w:r>
          </w:p>
          <w:p w14:paraId="03D1CBEE" w14:textId="77777777" w:rsidR="00BE6340" w:rsidRPr="00B601B9" w:rsidRDefault="00BE6340" w:rsidP="00193F6A">
            <w:pPr>
              <w:spacing w:before="0" w:after="0" w:line="240" w:lineRule="auto"/>
              <w:ind w:firstLine="0"/>
              <w:jc w:val="center"/>
              <w:rPr>
                <w:sz w:val="20"/>
                <w:szCs w:val="20"/>
              </w:rPr>
            </w:pPr>
            <w:r w:rsidRPr="00B601B9">
              <w:rPr>
                <w:sz w:val="20"/>
                <w:szCs w:val="20"/>
              </w:rPr>
              <w:t>п/п</w:t>
            </w:r>
          </w:p>
        </w:tc>
        <w:tc>
          <w:tcPr>
            <w:tcW w:w="3672" w:type="dxa"/>
            <w:tcBorders>
              <w:top w:val="single" w:sz="4" w:space="0" w:color="auto"/>
              <w:left w:val="single" w:sz="4" w:space="0" w:color="auto"/>
              <w:bottom w:val="single" w:sz="4" w:space="0" w:color="auto"/>
              <w:right w:val="single" w:sz="4" w:space="0" w:color="auto"/>
            </w:tcBorders>
            <w:vAlign w:val="center"/>
            <w:hideMark/>
          </w:tcPr>
          <w:p w14:paraId="228912E6" w14:textId="77777777" w:rsidR="00BE6340" w:rsidRPr="00B601B9" w:rsidRDefault="00BE6340" w:rsidP="00193F6A">
            <w:pPr>
              <w:spacing w:before="0" w:after="0" w:line="240" w:lineRule="auto"/>
              <w:ind w:firstLine="0"/>
              <w:jc w:val="center"/>
              <w:rPr>
                <w:sz w:val="20"/>
                <w:szCs w:val="20"/>
              </w:rPr>
            </w:pPr>
            <w:r w:rsidRPr="00B601B9">
              <w:rPr>
                <w:sz w:val="20"/>
                <w:szCs w:val="20"/>
              </w:rPr>
              <w:t>Наименование</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FA6C62F" w14:textId="77777777" w:rsidR="00BE6340" w:rsidRPr="00B601B9" w:rsidRDefault="00BE6340" w:rsidP="00193F6A">
            <w:pPr>
              <w:spacing w:before="0" w:after="0" w:line="240" w:lineRule="auto"/>
              <w:ind w:firstLine="0"/>
              <w:jc w:val="center"/>
              <w:rPr>
                <w:sz w:val="20"/>
                <w:szCs w:val="20"/>
              </w:rPr>
            </w:pPr>
            <w:r w:rsidRPr="00B601B9">
              <w:rPr>
                <w:sz w:val="20"/>
                <w:szCs w:val="20"/>
              </w:rPr>
              <w:t>Кол-во</w:t>
            </w:r>
          </w:p>
        </w:tc>
        <w:tc>
          <w:tcPr>
            <w:tcW w:w="2223" w:type="dxa"/>
            <w:tcBorders>
              <w:top w:val="single" w:sz="4" w:space="0" w:color="auto"/>
              <w:left w:val="single" w:sz="4" w:space="0" w:color="auto"/>
              <w:bottom w:val="single" w:sz="4" w:space="0" w:color="auto"/>
              <w:right w:val="single" w:sz="4" w:space="0" w:color="auto"/>
            </w:tcBorders>
            <w:vAlign w:val="center"/>
            <w:hideMark/>
          </w:tcPr>
          <w:p w14:paraId="3C0E07F7" w14:textId="77777777" w:rsidR="00BE6340" w:rsidRPr="00B601B9" w:rsidRDefault="00BE6340" w:rsidP="00193F6A">
            <w:pPr>
              <w:spacing w:before="0" w:after="0" w:line="240" w:lineRule="auto"/>
              <w:ind w:firstLine="0"/>
              <w:jc w:val="center"/>
              <w:rPr>
                <w:sz w:val="20"/>
                <w:szCs w:val="20"/>
              </w:rPr>
            </w:pPr>
            <w:r w:rsidRPr="00B601B9">
              <w:rPr>
                <w:sz w:val="20"/>
                <w:szCs w:val="20"/>
              </w:rPr>
              <w:t>Цена, включая НДС</w:t>
            </w:r>
          </w:p>
        </w:tc>
        <w:tc>
          <w:tcPr>
            <w:tcW w:w="2392" w:type="dxa"/>
            <w:tcBorders>
              <w:top w:val="single" w:sz="4" w:space="0" w:color="auto"/>
              <w:left w:val="single" w:sz="4" w:space="0" w:color="auto"/>
              <w:bottom w:val="single" w:sz="4" w:space="0" w:color="auto"/>
              <w:right w:val="single" w:sz="4" w:space="0" w:color="auto"/>
            </w:tcBorders>
            <w:vAlign w:val="center"/>
            <w:hideMark/>
          </w:tcPr>
          <w:p w14:paraId="01545132" w14:textId="77777777" w:rsidR="00BE6340" w:rsidRPr="00B601B9" w:rsidRDefault="00BE6340" w:rsidP="00193F6A">
            <w:pPr>
              <w:spacing w:before="0" w:after="0" w:line="240" w:lineRule="auto"/>
              <w:ind w:firstLine="0"/>
              <w:jc w:val="center"/>
              <w:rPr>
                <w:sz w:val="20"/>
                <w:szCs w:val="20"/>
              </w:rPr>
            </w:pPr>
            <w:r w:rsidRPr="00B601B9">
              <w:rPr>
                <w:sz w:val="20"/>
                <w:szCs w:val="20"/>
              </w:rPr>
              <w:t>Сумма, включая НДС</w:t>
            </w:r>
          </w:p>
        </w:tc>
      </w:tr>
      <w:tr w:rsidR="00BE6340" w:rsidRPr="00B601B9" w14:paraId="629B6775" w14:textId="77777777" w:rsidTr="00193F6A">
        <w:trPr>
          <w:trHeight w:val="113"/>
        </w:trPr>
        <w:tc>
          <w:tcPr>
            <w:tcW w:w="648" w:type="dxa"/>
            <w:tcBorders>
              <w:top w:val="single" w:sz="4" w:space="0" w:color="auto"/>
              <w:left w:val="single" w:sz="4" w:space="0" w:color="auto"/>
              <w:bottom w:val="single" w:sz="4" w:space="0" w:color="auto"/>
              <w:right w:val="single" w:sz="4" w:space="0" w:color="auto"/>
            </w:tcBorders>
            <w:vAlign w:val="center"/>
            <w:hideMark/>
          </w:tcPr>
          <w:p w14:paraId="2B6B639F" w14:textId="77777777" w:rsidR="00BE6340" w:rsidRPr="00B601B9" w:rsidRDefault="00BE6340" w:rsidP="00193F6A">
            <w:pPr>
              <w:spacing w:before="0" w:after="0" w:line="240" w:lineRule="auto"/>
              <w:ind w:firstLine="0"/>
              <w:jc w:val="center"/>
              <w:rPr>
                <w:sz w:val="20"/>
                <w:szCs w:val="20"/>
              </w:rPr>
            </w:pPr>
            <w:r w:rsidRPr="00B601B9">
              <w:rPr>
                <w:sz w:val="20"/>
                <w:szCs w:val="20"/>
              </w:rPr>
              <w:t>1</w:t>
            </w:r>
          </w:p>
        </w:tc>
        <w:tc>
          <w:tcPr>
            <w:tcW w:w="3672" w:type="dxa"/>
            <w:tcBorders>
              <w:top w:val="single" w:sz="4" w:space="0" w:color="auto"/>
              <w:left w:val="nil"/>
              <w:bottom w:val="single" w:sz="4" w:space="0" w:color="auto"/>
              <w:right w:val="single" w:sz="4" w:space="0" w:color="auto"/>
            </w:tcBorders>
            <w:shd w:val="clear" w:color="auto" w:fill="auto"/>
            <w:vAlign w:val="center"/>
          </w:tcPr>
          <w:p w14:paraId="51D9A2B0" w14:textId="77777777" w:rsidR="00BE6340" w:rsidRPr="005F5547" w:rsidRDefault="00BE6340" w:rsidP="00193F6A">
            <w:pPr>
              <w:ind w:firstLine="0"/>
              <w:jc w:val="left"/>
              <w:rPr>
                <w:rFonts w:ascii="Arial" w:hAnsi="Arial" w:cs="Arial"/>
                <w:bCs/>
                <w:sz w:val="16"/>
                <w:szCs w:val="16"/>
              </w:rPr>
            </w:pPr>
          </w:p>
        </w:tc>
        <w:tc>
          <w:tcPr>
            <w:tcW w:w="1017" w:type="dxa"/>
            <w:tcBorders>
              <w:top w:val="nil"/>
              <w:left w:val="nil"/>
              <w:bottom w:val="single" w:sz="4" w:space="0" w:color="auto"/>
              <w:right w:val="single" w:sz="4" w:space="0" w:color="auto"/>
            </w:tcBorders>
            <w:shd w:val="clear" w:color="auto" w:fill="auto"/>
            <w:vAlign w:val="center"/>
          </w:tcPr>
          <w:p w14:paraId="25432CEB" w14:textId="77777777" w:rsidR="00BE6340" w:rsidRPr="00AF4298" w:rsidRDefault="00BE6340" w:rsidP="00193F6A">
            <w:pPr>
              <w:jc w:val="center"/>
              <w:rPr>
                <w:sz w:val="20"/>
                <w:szCs w:val="20"/>
              </w:rPr>
            </w:pPr>
            <w:r w:rsidRPr="00AF4298">
              <w:rPr>
                <w:sz w:val="20"/>
                <w:szCs w:val="20"/>
              </w:rPr>
              <w:t>1</w:t>
            </w:r>
          </w:p>
        </w:tc>
        <w:tc>
          <w:tcPr>
            <w:tcW w:w="2223" w:type="dxa"/>
            <w:tcBorders>
              <w:top w:val="nil"/>
              <w:left w:val="nil"/>
              <w:bottom w:val="single" w:sz="4" w:space="0" w:color="auto"/>
              <w:right w:val="single" w:sz="4" w:space="0" w:color="auto"/>
            </w:tcBorders>
            <w:shd w:val="clear" w:color="auto" w:fill="auto"/>
            <w:vAlign w:val="center"/>
          </w:tcPr>
          <w:p w14:paraId="1D1EEF9E" w14:textId="77777777" w:rsidR="00BE6340" w:rsidRPr="00AF3BA9" w:rsidRDefault="00BE6340" w:rsidP="00193F6A">
            <w:pPr>
              <w:jc w:val="right"/>
              <w:rPr>
                <w:rFonts w:ascii="Arial" w:hAnsi="Arial" w:cs="Arial"/>
                <w:b/>
                <w:bCs/>
                <w:sz w:val="20"/>
                <w:szCs w:val="20"/>
              </w:rPr>
            </w:pPr>
            <w:r w:rsidRPr="00AF3BA9">
              <w:rPr>
                <w:rFonts w:ascii="Arial" w:hAnsi="Arial" w:cs="Arial"/>
                <w:b/>
                <w:bCs/>
                <w:sz w:val="20"/>
                <w:szCs w:val="20"/>
              </w:rPr>
              <w:t xml:space="preserve">  </w:t>
            </w:r>
          </w:p>
        </w:tc>
        <w:tc>
          <w:tcPr>
            <w:tcW w:w="2392" w:type="dxa"/>
            <w:tcBorders>
              <w:top w:val="nil"/>
              <w:left w:val="nil"/>
              <w:bottom w:val="single" w:sz="4" w:space="0" w:color="auto"/>
              <w:right w:val="single" w:sz="4" w:space="0" w:color="auto"/>
            </w:tcBorders>
            <w:shd w:val="clear" w:color="auto" w:fill="auto"/>
            <w:vAlign w:val="center"/>
          </w:tcPr>
          <w:p w14:paraId="46DB355F" w14:textId="77777777" w:rsidR="00BE6340" w:rsidRPr="00AF3BA9" w:rsidRDefault="00BE6340" w:rsidP="00193F6A">
            <w:pPr>
              <w:jc w:val="right"/>
              <w:rPr>
                <w:rFonts w:ascii="Arial" w:hAnsi="Arial" w:cs="Arial"/>
                <w:b/>
                <w:bCs/>
                <w:sz w:val="20"/>
                <w:szCs w:val="20"/>
              </w:rPr>
            </w:pPr>
            <w:r w:rsidRPr="00AF3BA9">
              <w:rPr>
                <w:rFonts w:ascii="Arial" w:hAnsi="Arial" w:cs="Arial"/>
                <w:b/>
                <w:bCs/>
                <w:sz w:val="20"/>
                <w:szCs w:val="20"/>
              </w:rPr>
              <w:t xml:space="preserve">  </w:t>
            </w:r>
          </w:p>
        </w:tc>
      </w:tr>
      <w:tr w:rsidR="00BE6340" w:rsidRPr="00B601B9" w14:paraId="4262FC15" w14:textId="77777777" w:rsidTr="00193F6A">
        <w:trPr>
          <w:trHeight w:val="113"/>
        </w:trPr>
        <w:tc>
          <w:tcPr>
            <w:tcW w:w="4320" w:type="dxa"/>
            <w:gridSpan w:val="2"/>
            <w:tcBorders>
              <w:top w:val="single" w:sz="4" w:space="0" w:color="auto"/>
              <w:left w:val="single" w:sz="4" w:space="0" w:color="auto"/>
              <w:bottom w:val="single" w:sz="4" w:space="0" w:color="auto"/>
              <w:right w:val="single" w:sz="4" w:space="0" w:color="auto"/>
            </w:tcBorders>
            <w:vAlign w:val="center"/>
            <w:hideMark/>
          </w:tcPr>
          <w:p w14:paraId="7EDCED8F" w14:textId="77777777" w:rsidR="00BE6340" w:rsidRPr="00B601B9" w:rsidRDefault="00BE6340" w:rsidP="00193F6A">
            <w:pPr>
              <w:spacing w:before="0" w:after="0" w:line="240" w:lineRule="auto"/>
              <w:ind w:firstLine="0"/>
              <w:rPr>
                <w:sz w:val="20"/>
                <w:szCs w:val="20"/>
              </w:rPr>
            </w:pPr>
            <w:r w:rsidRPr="00B601B9">
              <w:rPr>
                <w:sz w:val="20"/>
                <w:szCs w:val="20"/>
              </w:rPr>
              <w:t>Итого:</w:t>
            </w:r>
          </w:p>
        </w:tc>
        <w:tc>
          <w:tcPr>
            <w:tcW w:w="1017" w:type="dxa"/>
            <w:tcBorders>
              <w:top w:val="single" w:sz="4" w:space="0" w:color="auto"/>
              <w:left w:val="single" w:sz="4" w:space="0" w:color="auto"/>
              <w:bottom w:val="single" w:sz="4" w:space="0" w:color="auto"/>
              <w:right w:val="single" w:sz="4" w:space="0" w:color="auto"/>
            </w:tcBorders>
            <w:vAlign w:val="center"/>
          </w:tcPr>
          <w:p w14:paraId="7C928307" w14:textId="77777777" w:rsidR="00BE6340" w:rsidRPr="00B601B9" w:rsidRDefault="00BE6340" w:rsidP="00193F6A">
            <w:pPr>
              <w:spacing w:before="0" w:after="0" w:line="240" w:lineRule="auto"/>
              <w:ind w:firstLine="0"/>
              <w:rPr>
                <w:sz w:val="20"/>
                <w:szCs w:val="20"/>
              </w:rPr>
            </w:pPr>
          </w:p>
        </w:tc>
        <w:tc>
          <w:tcPr>
            <w:tcW w:w="2223" w:type="dxa"/>
            <w:tcBorders>
              <w:top w:val="single" w:sz="4" w:space="0" w:color="auto"/>
              <w:left w:val="single" w:sz="4" w:space="0" w:color="auto"/>
              <w:bottom w:val="single" w:sz="4" w:space="0" w:color="auto"/>
              <w:right w:val="single" w:sz="4" w:space="0" w:color="auto"/>
            </w:tcBorders>
            <w:vAlign w:val="center"/>
            <w:hideMark/>
          </w:tcPr>
          <w:p w14:paraId="1BB99BF5" w14:textId="77777777" w:rsidR="00BE6340" w:rsidRPr="00B601B9" w:rsidRDefault="00BE6340" w:rsidP="00193F6A">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14:paraId="3AA0B596" w14:textId="77777777" w:rsidR="00BE6340" w:rsidRPr="00B601B9" w:rsidRDefault="00BE6340" w:rsidP="00193F6A">
            <w:pPr>
              <w:spacing w:before="0" w:after="0" w:line="240" w:lineRule="auto"/>
              <w:ind w:firstLine="0"/>
              <w:jc w:val="center"/>
              <w:rPr>
                <w:sz w:val="20"/>
                <w:szCs w:val="20"/>
              </w:rPr>
            </w:pPr>
          </w:p>
        </w:tc>
      </w:tr>
    </w:tbl>
    <w:p w14:paraId="6A6D7B22" w14:textId="77777777" w:rsidR="00BE6340" w:rsidRDefault="00BE6340" w:rsidP="00BE6340">
      <w:pPr>
        <w:shd w:val="clear" w:color="auto" w:fill="FFFFFF"/>
        <w:spacing w:before="0" w:after="0" w:line="240" w:lineRule="auto"/>
      </w:pPr>
    </w:p>
    <w:p w14:paraId="0519A876" w14:textId="77777777" w:rsidR="00BE6340" w:rsidRPr="00B601B9" w:rsidRDefault="00BE6340" w:rsidP="00BE6340">
      <w:pPr>
        <w:shd w:val="clear" w:color="auto" w:fill="FFFFFF"/>
        <w:spacing w:before="0" w:after="0" w:line="240" w:lineRule="auto"/>
      </w:pPr>
      <w:r w:rsidRPr="00B601B9">
        <w:t xml:space="preserve">Стоимость Товара поставленного в соответствии </w:t>
      </w:r>
      <w:r>
        <w:t>с условиями Договора составляет________________</w:t>
      </w:r>
      <w:r w:rsidRPr="00900437">
        <w:t xml:space="preserve"> рубль 00 копеек, в том числе НДС 20 </w:t>
      </w:r>
      <w:r>
        <w:t>% в размере ___________________ рубля 0</w:t>
      </w:r>
      <w:r w:rsidRPr="00900437">
        <w:t>0 копеек.</w:t>
      </w:r>
    </w:p>
    <w:p w14:paraId="446079EE" w14:textId="77777777" w:rsidR="00BE6340" w:rsidRPr="00B601B9" w:rsidRDefault="00BE6340" w:rsidP="00BE6340">
      <w:pPr>
        <w:shd w:val="clear" w:color="auto" w:fill="FFFFFF"/>
        <w:spacing w:before="0" w:after="0" w:line="240" w:lineRule="auto"/>
      </w:pPr>
      <w:r w:rsidRPr="00B601B9">
        <w:t>2. Принятый Покупателем товар обладает качеством и ассортиментом, соответствующим требованиям Договора. Товар поставлен в установленные в Договоре сроки. Покупатель не имеет никаких претензий к принятому товару.</w:t>
      </w:r>
    </w:p>
    <w:p w14:paraId="443268BE" w14:textId="77777777" w:rsidR="00BE6340" w:rsidRPr="00B601B9" w:rsidRDefault="00BE6340" w:rsidP="00BE6340">
      <w:pPr>
        <w:shd w:val="clear" w:color="auto" w:fill="FFFFFF"/>
        <w:spacing w:before="0" w:after="0" w:line="240" w:lineRule="auto"/>
      </w:pPr>
      <w:r w:rsidRPr="00B601B9">
        <w:t>3. Настоящий Акт составлен в двух экземплярах, имеющих равную юридическую силу, по одному экземпляру для каждой из Сторон и является неотъемлемой частью Договора между Сторонами.</w:t>
      </w:r>
    </w:p>
    <w:p w14:paraId="5CE90D39" w14:textId="77777777" w:rsidR="00BE6340" w:rsidRDefault="00BE6340" w:rsidP="00BE6340">
      <w:pPr>
        <w:spacing w:before="0"/>
      </w:pPr>
      <w:r>
        <w:t>4. Реквизиты и подписи сторон:</w:t>
      </w:r>
    </w:p>
    <w:tbl>
      <w:tblPr>
        <w:tblW w:w="5039" w:type="pct"/>
        <w:tblLook w:val="04A0" w:firstRow="1" w:lastRow="0" w:firstColumn="1" w:lastColumn="0" w:noHBand="0" w:noVBand="1"/>
      </w:tblPr>
      <w:tblGrid>
        <w:gridCol w:w="11873"/>
        <w:gridCol w:w="222"/>
      </w:tblGrid>
      <w:tr w:rsidR="00BE6340" w:rsidRPr="006853DD" w14:paraId="2D68C5C5" w14:textId="77777777" w:rsidTr="00193F6A">
        <w:tc>
          <w:tcPr>
            <w:tcW w:w="4893" w:type="pct"/>
          </w:tcPr>
          <w:tbl>
            <w:tblPr>
              <w:tblStyle w:val="aff0"/>
              <w:tblW w:w="1154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7"/>
              <w:gridCol w:w="7512"/>
            </w:tblGrid>
            <w:tr w:rsidR="00BE6340" w:rsidRPr="006853DD" w14:paraId="6F621E0E" w14:textId="77777777" w:rsidTr="00193F6A">
              <w:tc>
                <w:tcPr>
                  <w:tcW w:w="4037" w:type="dxa"/>
                </w:tcPr>
                <w:p w14:paraId="73AD397E" w14:textId="77777777" w:rsidR="00BE6340" w:rsidRDefault="00BE6340" w:rsidP="00193F6A">
                  <w:pPr>
                    <w:spacing w:before="0" w:after="0" w:line="240" w:lineRule="auto"/>
                    <w:ind w:hanging="9"/>
                    <w:rPr>
                      <w:rFonts w:ascii="Times New Roman" w:hAnsi="Times New Roman" w:cs="Times New Roman"/>
                    </w:rPr>
                  </w:pPr>
                  <w:r w:rsidRPr="006853DD">
                    <w:rPr>
                      <w:rFonts w:ascii="Times New Roman" w:hAnsi="Times New Roman" w:cs="Times New Roman"/>
                    </w:rPr>
                    <w:t>Покупатель:</w:t>
                  </w:r>
                </w:p>
                <w:p w14:paraId="5783854B" w14:textId="77777777" w:rsidR="00BE6340" w:rsidRPr="006853DD" w:rsidRDefault="00BE6340" w:rsidP="00193F6A">
                  <w:pPr>
                    <w:spacing w:before="0" w:after="0" w:line="240" w:lineRule="auto"/>
                    <w:ind w:hanging="9"/>
                    <w:rPr>
                      <w:rFonts w:ascii="Times New Roman" w:hAnsi="Times New Roman" w:cs="Times New Roman"/>
                    </w:rPr>
                  </w:pPr>
                </w:p>
                <w:p w14:paraId="6B9D6516" w14:textId="77777777" w:rsidR="00BE6340" w:rsidRPr="006853DD" w:rsidRDefault="00BE6340" w:rsidP="00193F6A">
                  <w:pPr>
                    <w:spacing w:before="0" w:after="0" w:line="240" w:lineRule="auto"/>
                    <w:ind w:hanging="9"/>
                    <w:rPr>
                      <w:rFonts w:ascii="Times New Roman" w:hAnsi="Times New Roman" w:cs="Times New Roman"/>
                    </w:rPr>
                  </w:pPr>
                  <w:r w:rsidRPr="006853DD">
                    <w:rPr>
                      <w:rFonts w:ascii="Times New Roman" w:hAnsi="Times New Roman" w:cs="Times New Roman"/>
                    </w:rPr>
                    <w:t>Фонд по сохранению и развитию Соловецкого архипелага Юридический адрес: 119002, г. Москва,</w:t>
                  </w:r>
                </w:p>
                <w:p w14:paraId="103BEAD7" w14:textId="77777777" w:rsidR="00BE6340" w:rsidRPr="006853DD" w:rsidRDefault="00BE6340" w:rsidP="00193F6A">
                  <w:pPr>
                    <w:spacing w:before="0" w:after="0" w:line="240" w:lineRule="auto"/>
                    <w:ind w:hanging="9"/>
                    <w:rPr>
                      <w:rFonts w:ascii="Times New Roman" w:hAnsi="Times New Roman" w:cs="Times New Roman"/>
                    </w:rPr>
                  </w:pPr>
                  <w:r w:rsidRPr="006853DD">
                    <w:rPr>
                      <w:rFonts w:ascii="Times New Roman" w:hAnsi="Times New Roman" w:cs="Times New Roman"/>
                    </w:rPr>
                    <w:t>Смоленский бульвар, д. 26/9, стр. 1, 2</w:t>
                  </w:r>
                </w:p>
                <w:p w14:paraId="65ACF8AB" w14:textId="77777777" w:rsidR="00BE6340" w:rsidRPr="006853DD" w:rsidRDefault="00BE6340" w:rsidP="00193F6A">
                  <w:pPr>
                    <w:spacing w:before="0" w:after="0" w:line="240" w:lineRule="auto"/>
                    <w:ind w:hanging="9"/>
                    <w:rPr>
                      <w:rFonts w:ascii="Times New Roman" w:hAnsi="Times New Roman" w:cs="Times New Roman"/>
                    </w:rPr>
                  </w:pPr>
                  <w:r w:rsidRPr="006853DD">
                    <w:rPr>
                      <w:rFonts w:ascii="Times New Roman" w:hAnsi="Times New Roman" w:cs="Times New Roman"/>
                    </w:rPr>
                    <w:t>Почтовый адрес: 125413, г. Москва, ул. Флотская, д. 15 Б, стр. 1-4</w:t>
                  </w:r>
                </w:p>
                <w:p w14:paraId="37CCABA9" w14:textId="77777777" w:rsidR="00BE6340" w:rsidRPr="006853DD" w:rsidRDefault="00BE6340" w:rsidP="00193F6A">
                  <w:pPr>
                    <w:spacing w:before="0" w:after="0" w:line="240" w:lineRule="auto"/>
                    <w:ind w:hanging="9"/>
                    <w:rPr>
                      <w:rFonts w:ascii="Times New Roman" w:hAnsi="Times New Roman" w:cs="Times New Roman"/>
                    </w:rPr>
                  </w:pPr>
                  <w:r w:rsidRPr="006853DD">
                    <w:rPr>
                      <w:rFonts w:ascii="Times New Roman" w:hAnsi="Times New Roman" w:cs="Times New Roman"/>
                    </w:rPr>
                    <w:t>Тел. (495) 456-20-28</w:t>
                  </w:r>
                </w:p>
                <w:p w14:paraId="41E24FAE" w14:textId="77777777" w:rsidR="00BE6340" w:rsidRPr="006853DD" w:rsidRDefault="00BE6340" w:rsidP="00193F6A">
                  <w:pPr>
                    <w:spacing w:before="0" w:after="0" w:line="240" w:lineRule="auto"/>
                    <w:ind w:hanging="9"/>
                    <w:rPr>
                      <w:rFonts w:ascii="Times New Roman" w:hAnsi="Times New Roman" w:cs="Times New Roman"/>
                    </w:rPr>
                  </w:pPr>
                  <w:r w:rsidRPr="006853DD">
                    <w:rPr>
                      <w:rFonts w:ascii="Times New Roman" w:hAnsi="Times New Roman" w:cs="Times New Roman"/>
                    </w:rPr>
                    <w:t>ИНН 7704455367</w:t>
                  </w:r>
                </w:p>
                <w:p w14:paraId="2217A586" w14:textId="77777777" w:rsidR="00BE6340" w:rsidRPr="006853DD" w:rsidRDefault="00BE6340" w:rsidP="00193F6A">
                  <w:pPr>
                    <w:spacing w:before="0" w:after="0" w:line="240" w:lineRule="auto"/>
                    <w:ind w:hanging="9"/>
                    <w:rPr>
                      <w:rFonts w:ascii="Times New Roman" w:hAnsi="Times New Roman" w:cs="Times New Roman"/>
                    </w:rPr>
                  </w:pPr>
                  <w:r w:rsidRPr="006853DD">
                    <w:rPr>
                      <w:rFonts w:ascii="Times New Roman" w:hAnsi="Times New Roman" w:cs="Times New Roman"/>
                    </w:rPr>
                    <w:t>КПП 770401001</w:t>
                  </w:r>
                </w:p>
                <w:p w14:paraId="0035BAF5" w14:textId="77777777" w:rsidR="00BE6340" w:rsidRPr="006853DD" w:rsidRDefault="00BE6340" w:rsidP="00193F6A">
                  <w:pPr>
                    <w:spacing w:before="0" w:after="0" w:line="240" w:lineRule="auto"/>
                    <w:ind w:hanging="9"/>
                    <w:rPr>
                      <w:rFonts w:ascii="Times New Roman" w:hAnsi="Times New Roman" w:cs="Times New Roman"/>
                    </w:rPr>
                  </w:pPr>
                  <w:r w:rsidRPr="006853DD">
                    <w:rPr>
                      <w:rFonts w:ascii="Times New Roman" w:hAnsi="Times New Roman" w:cs="Times New Roman"/>
                    </w:rPr>
                    <w:t>ОГРН 1187700008792</w:t>
                  </w:r>
                </w:p>
                <w:p w14:paraId="2852021A" w14:textId="77777777" w:rsidR="00BE6340" w:rsidRPr="006853DD" w:rsidRDefault="00BE6340" w:rsidP="00193F6A">
                  <w:pPr>
                    <w:spacing w:before="0" w:after="0" w:line="240" w:lineRule="auto"/>
                    <w:ind w:hanging="9"/>
                    <w:rPr>
                      <w:rFonts w:ascii="Times New Roman" w:hAnsi="Times New Roman" w:cs="Times New Roman"/>
                    </w:rPr>
                  </w:pPr>
                  <w:r w:rsidRPr="006853DD">
                    <w:rPr>
                      <w:rFonts w:ascii="Times New Roman" w:hAnsi="Times New Roman" w:cs="Times New Roman"/>
                    </w:rPr>
                    <w:t>Банк ГПБ (АО)</w:t>
                  </w:r>
                </w:p>
                <w:p w14:paraId="6D2762A8" w14:textId="77777777" w:rsidR="00BE6340" w:rsidRPr="006853DD" w:rsidRDefault="00BE6340" w:rsidP="00193F6A">
                  <w:pPr>
                    <w:spacing w:before="0" w:after="0" w:line="240" w:lineRule="auto"/>
                    <w:ind w:hanging="9"/>
                    <w:rPr>
                      <w:rFonts w:ascii="Times New Roman" w:hAnsi="Times New Roman" w:cs="Times New Roman"/>
                    </w:rPr>
                  </w:pPr>
                  <w:r w:rsidRPr="006853DD">
                    <w:rPr>
                      <w:rFonts w:ascii="Times New Roman" w:hAnsi="Times New Roman" w:cs="Times New Roman"/>
                    </w:rPr>
                    <w:t>Р/с 40703810100000000162</w:t>
                  </w:r>
                </w:p>
                <w:p w14:paraId="1B00ACA3" w14:textId="77777777" w:rsidR="00BE6340" w:rsidRPr="006853DD" w:rsidRDefault="00BE6340" w:rsidP="00193F6A">
                  <w:pPr>
                    <w:spacing w:before="0" w:after="0" w:line="240" w:lineRule="auto"/>
                    <w:ind w:hanging="9"/>
                    <w:rPr>
                      <w:rFonts w:ascii="Times New Roman" w:hAnsi="Times New Roman" w:cs="Times New Roman"/>
                    </w:rPr>
                  </w:pPr>
                  <w:r w:rsidRPr="006853DD">
                    <w:rPr>
                      <w:rFonts w:ascii="Times New Roman" w:hAnsi="Times New Roman" w:cs="Times New Roman"/>
                    </w:rPr>
                    <w:t>К/с 30101810200000000823</w:t>
                  </w:r>
                </w:p>
                <w:p w14:paraId="03EBA862" w14:textId="77777777" w:rsidR="00BE6340" w:rsidRPr="006853DD" w:rsidRDefault="00BE6340" w:rsidP="00193F6A">
                  <w:pPr>
                    <w:spacing w:before="0" w:after="0" w:line="240" w:lineRule="auto"/>
                    <w:ind w:hanging="9"/>
                    <w:rPr>
                      <w:rFonts w:ascii="Times New Roman" w:hAnsi="Times New Roman" w:cs="Times New Roman"/>
                    </w:rPr>
                  </w:pPr>
                  <w:r w:rsidRPr="006853DD">
                    <w:rPr>
                      <w:rFonts w:ascii="Times New Roman" w:hAnsi="Times New Roman" w:cs="Times New Roman"/>
                    </w:rPr>
                    <w:t>БИК 044525823</w:t>
                  </w:r>
                </w:p>
                <w:p w14:paraId="02A76FCD" w14:textId="77777777" w:rsidR="00BE6340" w:rsidRDefault="00BE6340" w:rsidP="00193F6A">
                  <w:pPr>
                    <w:spacing w:before="0" w:after="0" w:line="240" w:lineRule="auto"/>
                    <w:ind w:hanging="9"/>
                    <w:rPr>
                      <w:rFonts w:ascii="Times New Roman" w:hAnsi="Times New Roman" w:cs="Times New Roman"/>
                    </w:rPr>
                  </w:pPr>
                  <w:r w:rsidRPr="006853DD">
                    <w:rPr>
                      <w:rFonts w:ascii="Times New Roman" w:hAnsi="Times New Roman" w:cs="Times New Roman"/>
                    </w:rPr>
                    <w:t>ОКПО 09807684</w:t>
                  </w:r>
                </w:p>
                <w:p w14:paraId="6C78C7CA" w14:textId="77777777" w:rsidR="00BE6340" w:rsidRPr="006853DD" w:rsidRDefault="00BE6340" w:rsidP="00193F6A">
                  <w:pPr>
                    <w:spacing w:before="0" w:after="0" w:line="240" w:lineRule="auto"/>
                    <w:ind w:hanging="9"/>
                    <w:rPr>
                      <w:rFonts w:ascii="Times New Roman" w:hAnsi="Times New Roman" w:cs="Times New Roman"/>
                    </w:rPr>
                  </w:pPr>
                </w:p>
              </w:tc>
              <w:tc>
                <w:tcPr>
                  <w:tcW w:w="7512" w:type="dxa"/>
                </w:tcPr>
                <w:p w14:paraId="709572B0" w14:textId="77777777" w:rsidR="00BE6340" w:rsidRDefault="00BE6340" w:rsidP="00193F6A">
                  <w:pPr>
                    <w:spacing w:before="0" w:after="0" w:line="240" w:lineRule="auto"/>
                    <w:ind w:hanging="9"/>
                    <w:rPr>
                      <w:rFonts w:ascii="Times New Roman" w:hAnsi="Times New Roman" w:cs="Times New Roman"/>
                    </w:rPr>
                  </w:pPr>
                  <w:r w:rsidRPr="006853DD">
                    <w:rPr>
                      <w:rFonts w:ascii="Times New Roman" w:hAnsi="Times New Roman" w:cs="Times New Roman"/>
                    </w:rPr>
                    <w:t xml:space="preserve">Поставщик: </w:t>
                  </w:r>
                </w:p>
                <w:p w14:paraId="305DC6D8" w14:textId="77777777" w:rsidR="00BE6340" w:rsidRPr="006853DD" w:rsidRDefault="00BE6340" w:rsidP="00193F6A">
                  <w:pPr>
                    <w:spacing w:before="0" w:after="0" w:line="240" w:lineRule="auto"/>
                    <w:ind w:hanging="9"/>
                    <w:rPr>
                      <w:rFonts w:ascii="Times New Roman" w:hAnsi="Times New Roman" w:cs="Times New Roman"/>
                    </w:rPr>
                  </w:pPr>
                </w:p>
                <w:p w14:paraId="18A21E85" w14:textId="77777777" w:rsidR="00BE6340" w:rsidRDefault="00BE6340" w:rsidP="00193F6A">
                  <w:pPr>
                    <w:spacing w:before="0" w:after="0" w:line="240" w:lineRule="auto"/>
                    <w:ind w:left="601" w:right="1309" w:firstLine="0"/>
                    <w:jc w:val="left"/>
                    <w:rPr>
                      <w:rFonts w:ascii="Times New Roman" w:hAnsi="Times New Roman" w:cs="Times New Roman"/>
                    </w:rPr>
                  </w:pPr>
                  <w:r w:rsidRPr="008019A2">
                    <w:rPr>
                      <w:rFonts w:ascii="Times New Roman" w:hAnsi="Times New Roman" w:cs="Times New Roman"/>
                    </w:rPr>
                    <w:tab/>
                  </w:r>
                </w:p>
                <w:p w14:paraId="1E7983D3" w14:textId="77777777" w:rsidR="00BE6340" w:rsidRPr="006853DD" w:rsidRDefault="00BE6340" w:rsidP="00193F6A">
                  <w:pPr>
                    <w:spacing w:before="0" w:after="0" w:line="240" w:lineRule="auto"/>
                    <w:ind w:hanging="36"/>
                    <w:rPr>
                      <w:rFonts w:ascii="Times New Roman" w:hAnsi="Times New Roman" w:cs="Times New Roman"/>
                    </w:rPr>
                  </w:pPr>
                  <w:r>
                    <w:rPr>
                      <w:rFonts w:ascii="Times New Roman" w:hAnsi="Times New Roman" w:cs="Times New Roman"/>
                    </w:rPr>
                    <w:t xml:space="preserve"> </w:t>
                  </w:r>
                </w:p>
                <w:p w14:paraId="36C2EF46" w14:textId="77777777" w:rsidR="00BE6340" w:rsidRPr="006853DD" w:rsidRDefault="00BE6340" w:rsidP="00193F6A">
                  <w:pPr>
                    <w:spacing w:before="0" w:after="0" w:line="240" w:lineRule="auto"/>
                    <w:ind w:hanging="9"/>
                    <w:rPr>
                      <w:rFonts w:ascii="Times New Roman" w:hAnsi="Times New Roman" w:cs="Times New Roman"/>
                    </w:rPr>
                  </w:pPr>
                </w:p>
              </w:tc>
            </w:tr>
          </w:tbl>
          <w:p w14:paraId="2227DFD2" w14:textId="77777777" w:rsidR="00BE6340" w:rsidRPr="006853DD" w:rsidRDefault="00BE6340" w:rsidP="00193F6A">
            <w:pPr>
              <w:spacing w:after="0" w:line="240" w:lineRule="auto"/>
              <w:ind w:hanging="9"/>
              <w:rPr>
                <w:sz w:val="28"/>
                <w:szCs w:val="28"/>
              </w:rPr>
            </w:pPr>
          </w:p>
        </w:tc>
        <w:tc>
          <w:tcPr>
            <w:tcW w:w="107" w:type="pct"/>
          </w:tcPr>
          <w:p w14:paraId="6EC241F2" w14:textId="77777777" w:rsidR="00BE6340" w:rsidRPr="006853DD" w:rsidRDefault="00BE6340" w:rsidP="00193F6A">
            <w:pPr>
              <w:spacing w:after="0" w:line="240" w:lineRule="auto"/>
              <w:rPr>
                <w:sz w:val="28"/>
                <w:szCs w:val="28"/>
              </w:rPr>
            </w:pPr>
          </w:p>
        </w:tc>
      </w:tr>
      <w:tr w:rsidR="00BE6340" w:rsidRPr="006853DD" w14:paraId="5F5665A2" w14:textId="77777777" w:rsidTr="00193F6A">
        <w:tc>
          <w:tcPr>
            <w:tcW w:w="4893" w:type="pct"/>
          </w:tcPr>
          <w:tbl>
            <w:tblPr>
              <w:tblStyle w:val="aff0"/>
              <w:tblW w:w="0" w:type="auto"/>
              <w:tblInd w:w="1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3"/>
              <w:gridCol w:w="4799"/>
            </w:tblGrid>
            <w:tr w:rsidR="00BE6340" w:rsidRPr="006853DD" w14:paraId="5DFEF40C" w14:textId="77777777" w:rsidTr="00193F6A">
              <w:tc>
                <w:tcPr>
                  <w:tcW w:w="4793" w:type="dxa"/>
                </w:tcPr>
                <w:p w14:paraId="2777DCED" w14:textId="77777777" w:rsidR="00BE6340" w:rsidRPr="006853DD" w:rsidRDefault="00BE6340" w:rsidP="00193F6A">
                  <w:pPr>
                    <w:spacing w:before="0" w:after="0" w:line="240" w:lineRule="auto"/>
                    <w:ind w:hanging="9"/>
                    <w:jc w:val="left"/>
                    <w:rPr>
                      <w:rFonts w:ascii="Times New Roman" w:eastAsia="Calibri" w:hAnsi="Times New Roman" w:cs="Times New Roman"/>
                    </w:rPr>
                  </w:pPr>
                  <w:r w:rsidRPr="006853DD">
                    <w:rPr>
                      <w:rFonts w:ascii="Times New Roman" w:eastAsia="Calibri" w:hAnsi="Times New Roman" w:cs="Times New Roman"/>
                    </w:rPr>
                    <w:t>Генеральный директор</w:t>
                  </w:r>
                </w:p>
                <w:p w14:paraId="3C633914" w14:textId="77777777" w:rsidR="00BE6340" w:rsidRPr="006853DD" w:rsidRDefault="00BE6340" w:rsidP="00193F6A">
                  <w:pPr>
                    <w:spacing w:before="0" w:after="0" w:line="240" w:lineRule="auto"/>
                    <w:ind w:hanging="9"/>
                    <w:jc w:val="left"/>
                    <w:rPr>
                      <w:rFonts w:ascii="Times New Roman" w:eastAsia="Calibri" w:hAnsi="Times New Roman" w:cs="Times New Roman"/>
                    </w:rPr>
                  </w:pPr>
                  <w:r w:rsidRPr="006853DD">
                    <w:rPr>
                      <w:rFonts w:ascii="Times New Roman" w:eastAsia="Calibri" w:hAnsi="Times New Roman" w:cs="Times New Roman"/>
                    </w:rPr>
                    <w:t>Фонда по сохранению и развитию Соловецкого архипелага</w:t>
                  </w:r>
                </w:p>
                <w:p w14:paraId="45918AF5" w14:textId="77777777" w:rsidR="00BE6340" w:rsidRPr="006853DD" w:rsidRDefault="00BE6340" w:rsidP="00193F6A">
                  <w:pPr>
                    <w:spacing w:before="0" w:after="0" w:line="240" w:lineRule="auto"/>
                    <w:ind w:hanging="9"/>
                    <w:rPr>
                      <w:rFonts w:ascii="Times New Roman" w:hAnsi="Times New Roman" w:cs="Times New Roman"/>
                    </w:rPr>
                  </w:pPr>
                </w:p>
                <w:p w14:paraId="7B8CB8E9" w14:textId="77777777" w:rsidR="00BE6340" w:rsidRPr="006853DD" w:rsidRDefault="00BE6340" w:rsidP="00193F6A">
                  <w:pPr>
                    <w:spacing w:before="0" w:after="0" w:line="240" w:lineRule="auto"/>
                    <w:ind w:hanging="9"/>
                    <w:rPr>
                      <w:rFonts w:ascii="Times New Roman" w:hAnsi="Times New Roman" w:cs="Times New Roman"/>
                    </w:rPr>
                  </w:pPr>
                  <w:r w:rsidRPr="006853DD">
                    <w:rPr>
                      <w:rFonts w:ascii="Times New Roman" w:hAnsi="Times New Roman" w:cs="Times New Roman"/>
                    </w:rPr>
                    <w:t xml:space="preserve">_____________________ / А.В. Ходос /                   </w:t>
                  </w:r>
                </w:p>
                <w:p w14:paraId="609EAFAA" w14:textId="77777777" w:rsidR="00BE6340" w:rsidRPr="006853DD" w:rsidRDefault="00BE6340" w:rsidP="00193F6A">
                  <w:pPr>
                    <w:spacing w:before="0" w:after="0" w:line="240" w:lineRule="auto"/>
                    <w:ind w:hanging="9"/>
                    <w:rPr>
                      <w:rFonts w:ascii="Times New Roman" w:hAnsi="Times New Roman" w:cs="Times New Roman"/>
                    </w:rPr>
                  </w:pPr>
                  <w:r w:rsidRPr="006853DD">
                    <w:rPr>
                      <w:rFonts w:ascii="Times New Roman" w:hAnsi="Times New Roman" w:cs="Times New Roman"/>
                    </w:rPr>
                    <w:t xml:space="preserve">м.п.                   </w:t>
                  </w:r>
                </w:p>
              </w:tc>
              <w:tc>
                <w:tcPr>
                  <w:tcW w:w="4799" w:type="dxa"/>
                </w:tcPr>
                <w:p w14:paraId="42C5F1B0" w14:textId="77777777" w:rsidR="00BE6340" w:rsidRPr="006853DD" w:rsidRDefault="00BE6340" w:rsidP="00193F6A">
                  <w:pPr>
                    <w:spacing w:before="0" w:after="0" w:line="240" w:lineRule="auto"/>
                    <w:ind w:hanging="9"/>
                    <w:rPr>
                      <w:rFonts w:ascii="Times New Roman" w:hAnsi="Times New Roman" w:cs="Times New Roman"/>
                    </w:rPr>
                  </w:pPr>
                  <w:r w:rsidRPr="006853DD">
                    <w:rPr>
                      <w:rFonts w:ascii="Times New Roman" w:hAnsi="Times New Roman" w:cs="Times New Roman"/>
                    </w:rPr>
                    <w:t xml:space="preserve"> </w:t>
                  </w:r>
                  <w:r>
                    <w:rPr>
                      <w:rFonts w:ascii="Times New Roman" w:hAnsi="Times New Roman" w:cs="Times New Roman"/>
                    </w:rPr>
                    <w:t xml:space="preserve">Директор </w:t>
                  </w:r>
                </w:p>
                <w:p w14:paraId="3ED5BA1D" w14:textId="77777777" w:rsidR="00BE6340" w:rsidRPr="006853DD" w:rsidRDefault="00BE6340" w:rsidP="00193F6A">
                  <w:pPr>
                    <w:spacing w:before="0" w:after="0" w:line="240" w:lineRule="auto"/>
                    <w:ind w:hanging="9"/>
                    <w:rPr>
                      <w:rFonts w:ascii="Times New Roman" w:hAnsi="Times New Roman" w:cs="Times New Roman"/>
                    </w:rPr>
                  </w:pPr>
                </w:p>
                <w:p w14:paraId="2851C7D3" w14:textId="77777777" w:rsidR="00BE6340" w:rsidRPr="006853DD" w:rsidRDefault="00BE6340" w:rsidP="00193F6A">
                  <w:pPr>
                    <w:spacing w:before="0" w:after="0" w:line="240" w:lineRule="auto"/>
                    <w:ind w:hanging="9"/>
                    <w:rPr>
                      <w:rFonts w:ascii="Times New Roman" w:hAnsi="Times New Roman" w:cs="Times New Roman"/>
                    </w:rPr>
                  </w:pPr>
                </w:p>
                <w:p w14:paraId="646BA299" w14:textId="77777777" w:rsidR="00BE6340" w:rsidRDefault="00BE6340" w:rsidP="00193F6A">
                  <w:pPr>
                    <w:spacing w:before="0" w:after="0" w:line="240" w:lineRule="auto"/>
                    <w:ind w:hanging="9"/>
                    <w:rPr>
                      <w:rFonts w:ascii="Times New Roman" w:hAnsi="Times New Roman" w:cs="Times New Roman"/>
                    </w:rPr>
                  </w:pPr>
                </w:p>
                <w:p w14:paraId="1049A339" w14:textId="77777777" w:rsidR="00BE6340" w:rsidRPr="006853DD" w:rsidRDefault="00BE6340" w:rsidP="00193F6A">
                  <w:pPr>
                    <w:spacing w:before="0" w:after="0" w:line="240" w:lineRule="auto"/>
                    <w:ind w:hanging="9"/>
                    <w:rPr>
                      <w:rFonts w:ascii="Times New Roman" w:hAnsi="Times New Roman" w:cs="Times New Roman"/>
                    </w:rPr>
                  </w:pPr>
                  <w:r w:rsidRPr="006853DD">
                    <w:rPr>
                      <w:rFonts w:ascii="Times New Roman" w:hAnsi="Times New Roman" w:cs="Times New Roman"/>
                    </w:rPr>
                    <w:t>_____________________/</w:t>
                  </w:r>
                  <w:r>
                    <w:rPr>
                      <w:rFonts w:ascii="Times New Roman" w:hAnsi="Times New Roman" w:cs="Times New Roman"/>
                    </w:rPr>
                    <w:t xml:space="preserve">                               </w:t>
                  </w:r>
                  <w:r w:rsidRPr="006853DD">
                    <w:rPr>
                      <w:rFonts w:ascii="Times New Roman" w:hAnsi="Times New Roman" w:cs="Times New Roman"/>
                    </w:rPr>
                    <w:t>/</w:t>
                  </w:r>
                </w:p>
                <w:p w14:paraId="74077ACD" w14:textId="77777777" w:rsidR="00BE6340" w:rsidRPr="006853DD" w:rsidRDefault="00BE6340" w:rsidP="00193F6A">
                  <w:pPr>
                    <w:spacing w:before="0" w:after="0" w:line="240" w:lineRule="auto"/>
                    <w:ind w:hanging="9"/>
                    <w:rPr>
                      <w:rFonts w:ascii="Times New Roman" w:hAnsi="Times New Roman" w:cs="Times New Roman"/>
                    </w:rPr>
                  </w:pPr>
                  <w:r w:rsidRPr="006853DD">
                    <w:rPr>
                      <w:rFonts w:ascii="Times New Roman" w:hAnsi="Times New Roman" w:cs="Times New Roman"/>
                    </w:rPr>
                    <w:t>м.п.</w:t>
                  </w:r>
                </w:p>
              </w:tc>
            </w:tr>
          </w:tbl>
          <w:p w14:paraId="18E547A7" w14:textId="77777777" w:rsidR="00BE6340" w:rsidRPr="006853DD" w:rsidRDefault="00BE6340" w:rsidP="00193F6A">
            <w:pPr>
              <w:ind w:hanging="9"/>
            </w:pPr>
          </w:p>
        </w:tc>
        <w:tc>
          <w:tcPr>
            <w:tcW w:w="107" w:type="pct"/>
          </w:tcPr>
          <w:p w14:paraId="2EFA9C99" w14:textId="77777777" w:rsidR="00BE6340" w:rsidRPr="006853DD" w:rsidRDefault="00BE6340" w:rsidP="00193F6A"/>
        </w:tc>
      </w:tr>
    </w:tbl>
    <w:p w14:paraId="1085DFB5" w14:textId="77777777" w:rsidR="00B601B9" w:rsidRDefault="00B601B9" w:rsidP="00BE6340">
      <w:pPr>
        <w:keepNext/>
        <w:keepLines/>
        <w:jc w:val="right"/>
      </w:pPr>
    </w:p>
    <w:p w14:paraId="7AE3CCC9" w14:textId="77777777" w:rsidR="00BE6340" w:rsidRDefault="00BE6340" w:rsidP="00BE6340">
      <w:pPr>
        <w:keepNext/>
        <w:keepLines/>
        <w:jc w:val="right"/>
      </w:pPr>
    </w:p>
    <w:p w14:paraId="10343767" w14:textId="77777777" w:rsidR="00BE6340" w:rsidRDefault="00BE6340" w:rsidP="00BE6340">
      <w:pPr>
        <w:keepNext/>
        <w:keepLines/>
        <w:jc w:val="right"/>
      </w:pPr>
      <w:r>
        <w:t>Приложение № 3</w:t>
      </w:r>
      <w:r>
        <w:br/>
        <w:t>к договору поставки</w:t>
      </w:r>
      <w:r w:rsidRPr="00186826">
        <w:t xml:space="preserve"> </w:t>
      </w:r>
      <w:r>
        <w:br/>
        <w:t xml:space="preserve">№ </w:t>
      </w:r>
      <w:r>
        <w:rPr>
          <w:u w:val="single"/>
        </w:rPr>
        <w:t>          </w:t>
      </w:r>
      <w:r>
        <w:t xml:space="preserve"> от «</w:t>
      </w:r>
      <w:r>
        <w:rPr>
          <w:u w:val="single"/>
        </w:rPr>
        <w:t>  </w:t>
      </w:r>
      <w:r>
        <w:t xml:space="preserve">» </w:t>
      </w:r>
      <w:r>
        <w:rPr>
          <w:u w:val="single"/>
        </w:rPr>
        <w:t>_______-</w:t>
      </w:r>
      <w:r>
        <w:t xml:space="preserve"> 2019 г.</w:t>
      </w:r>
    </w:p>
    <w:p w14:paraId="3E3E31FA" w14:textId="77777777" w:rsidR="00BE6340" w:rsidRDefault="00BE6340" w:rsidP="00BE6340">
      <w:pPr>
        <w:pStyle w:val="ConsPlusNonformat"/>
        <w:ind w:left="6237"/>
        <w:rPr>
          <w:rFonts w:ascii="Times New Roman" w:hAnsi="Times New Roman" w:cs="Times New Roman"/>
          <w:b/>
          <w:sz w:val="24"/>
          <w:szCs w:val="24"/>
        </w:rPr>
      </w:pPr>
    </w:p>
    <w:p w14:paraId="73100933" w14:textId="77777777" w:rsidR="00BE6340" w:rsidRPr="00DF2405" w:rsidRDefault="00BE6340" w:rsidP="00BE6340">
      <w:pPr>
        <w:pStyle w:val="ConsPlusNonformat"/>
        <w:ind w:left="6237"/>
        <w:rPr>
          <w:rFonts w:ascii="Times New Roman" w:hAnsi="Times New Roman" w:cs="Times New Roman"/>
          <w:sz w:val="24"/>
          <w:szCs w:val="24"/>
        </w:rPr>
      </w:pPr>
      <w:r>
        <w:rPr>
          <w:rFonts w:ascii="Times New Roman" w:hAnsi="Times New Roman" w:cs="Times New Roman"/>
          <w:sz w:val="24"/>
          <w:szCs w:val="24"/>
        </w:rPr>
        <w:t xml:space="preserve">       </w:t>
      </w:r>
      <w:r w:rsidRPr="00DF2405">
        <w:rPr>
          <w:rFonts w:ascii="Times New Roman" w:hAnsi="Times New Roman" w:cs="Times New Roman"/>
          <w:sz w:val="24"/>
          <w:szCs w:val="24"/>
        </w:rPr>
        <w:t>УТВЕРЖДАЮ</w:t>
      </w:r>
    </w:p>
    <w:p w14:paraId="493DF15F" w14:textId="77777777" w:rsidR="00BE6340" w:rsidRPr="0040559B" w:rsidRDefault="00BE6340" w:rsidP="00BE6340">
      <w:pPr>
        <w:pStyle w:val="ConsPlusNonformat"/>
        <w:ind w:left="6237"/>
        <w:rPr>
          <w:rFonts w:ascii="Times New Roman" w:hAnsi="Times New Roman" w:cs="Times New Roman"/>
          <w:sz w:val="24"/>
          <w:szCs w:val="24"/>
        </w:rPr>
      </w:pPr>
    </w:p>
    <w:p w14:paraId="6861AF7D" w14:textId="77777777" w:rsidR="00BE6340" w:rsidRDefault="00BE6340" w:rsidP="00BE6340">
      <w:pPr>
        <w:pStyle w:val="ConsPlusNonformat"/>
        <w:ind w:left="6237"/>
        <w:rPr>
          <w:rFonts w:ascii="Times New Roman" w:hAnsi="Times New Roman" w:cs="Times New Roman"/>
          <w:sz w:val="24"/>
          <w:szCs w:val="24"/>
        </w:rPr>
      </w:pPr>
      <w:r>
        <w:rPr>
          <w:rFonts w:ascii="Times New Roman" w:hAnsi="Times New Roman" w:cs="Times New Roman"/>
          <w:sz w:val="24"/>
          <w:szCs w:val="24"/>
        </w:rPr>
        <w:t xml:space="preserve">Генеральный директор </w:t>
      </w:r>
    </w:p>
    <w:p w14:paraId="0696306C" w14:textId="77777777" w:rsidR="00BE6340" w:rsidRDefault="00BE6340" w:rsidP="00BE6340">
      <w:pPr>
        <w:pStyle w:val="ConsPlusNonformat"/>
        <w:ind w:left="6237"/>
        <w:rPr>
          <w:rFonts w:ascii="Times New Roman" w:hAnsi="Times New Roman" w:cs="Times New Roman"/>
          <w:sz w:val="24"/>
          <w:szCs w:val="24"/>
        </w:rPr>
      </w:pPr>
      <w:r>
        <w:rPr>
          <w:rFonts w:ascii="Times New Roman" w:hAnsi="Times New Roman" w:cs="Times New Roman"/>
          <w:sz w:val="24"/>
          <w:szCs w:val="24"/>
        </w:rPr>
        <w:t>Фонда по сохранению и развитию</w:t>
      </w:r>
    </w:p>
    <w:p w14:paraId="4ACC42D3" w14:textId="77777777" w:rsidR="00BE6340" w:rsidRPr="0040559B" w:rsidRDefault="00BE6340" w:rsidP="00BE6340">
      <w:pPr>
        <w:pStyle w:val="ConsPlusNonformat"/>
        <w:ind w:left="6237"/>
        <w:rPr>
          <w:rFonts w:ascii="Times New Roman" w:hAnsi="Times New Roman" w:cs="Times New Roman"/>
          <w:sz w:val="24"/>
          <w:szCs w:val="24"/>
        </w:rPr>
      </w:pPr>
      <w:r>
        <w:rPr>
          <w:rFonts w:ascii="Times New Roman" w:hAnsi="Times New Roman" w:cs="Times New Roman"/>
          <w:sz w:val="24"/>
          <w:szCs w:val="24"/>
        </w:rPr>
        <w:t xml:space="preserve"> Соловецкого архипелага</w:t>
      </w:r>
    </w:p>
    <w:p w14:paraId="192C7D35" w14:textId="77777777" w:rsidR="00BE6340" w:rsidRPr="0040559B" w:rsidRDefault="00BE6340" w:rsidP="00BE6340">
      <w:pPr>
        <w:pStyle w:val="ConsPlusNonformat"/>
        <w:ind w:left="6237"/>
        <w:rPr>
          <w:rFonts w:ascii="Times New Roman" w:hAnsi="Times New Roman" w:cs="Times New Roman"/>
          <w:sz w:val="24"/>
          <w:szCs w:val="24"/>
        </w:rPr>
      </w:pPr>
      <w:r w:rsidRPr="0040559B">
        <w:rPr>
          <w:rFonts w:ascii="Times New Roman" w:hAnsi="Times New Roman" w:cs="Times New Roman"/>
          <w:sz w:val="24"/>
          <w:szCs w:val="24"/>
        </w:rPr>
        <w:t xml:space="preserve">________________ / </w:t>
      </w:r>
      <w:r>
        <w:rPr>
          <w:rFonts w:ascii="Times New Roman" w:hAnsi="Times New Roman" w:cs="Times New Roman"/>
          <w:sz w:val="24"/>
          <w:szCs w:val="24"/>
        </w:rPr>
        <w:t>А.В. Ходос</w:t>
      </w:r>
      <w:r w:rsidRPr="0040559B">
        <w:rPr>
          <w:rFonts w:ascii="Times New Roman" w:hAnsi="Times New Roman" w:cs="Times New Roman"/>
          <w:sz w:val="24"/>
          <w:szCs w:val="24"/>
        </w:rPr>
        <w:t xml:space="preserve"> /</w:t>
      </w:r>
    </w:p>
    <w:p w14:paraId="5ACC2AF3" w14:textId="77777777" w:rsidR="00BE6340" w:rsidRPr="00B601B9" w:rsidRDefault="00BE6340" w:rsidP="00BE6340">
      <w:pPr>
        <w:pStyle w:val="ConsPlusNonformat"/>
        <w:ind w:left="6237"/>
        <w:rPr>
          <w:rFonts w:ascii="Times New Roman" w:hAnsi="Times New Roman" w:cs="Times New Roman"/>
        </w:rPr>
      </w:pPr>
      <w:r>
        <w:rPr>
          <w:rFonts w:ascii="Times New Roman" w:hAnsi="Times New Roman" w:cs="Times New Roman"/>
        </w:rPr>
        <w:t xml:space="preserve">             </w:t>
      </w:r>
      <w:r w:rsidRPr="00B601B9">
        <w:rPr>
          <w:rFonts w:ascii="Times New Roman" w:hAnsi="Times New Roman" w:cs="Times New Roman"/>
        </w:rPr>
        <w:t xml:space="preserve">(подпись)       </w:t>
      </w:r>
      <w:r>
        <w:rPr>
          <w:rFonts w:ascii="Times New Roman" w:hAnsi="Times New Roman" w:cs="Times New Roman"/>
        </w:rPr>
        <w:t xml:space="preserve">            </w:t>
      </w:r>
      <w:r w:rsidRPr="00B601B9">
        <w:rPr>
          <w:rFonts w:ascii="Times New Roman" w:hAnsi="Times New Roman" w:cs="Times New Roman"/>
        </w:rPr>
        <w:t>(Ф.И.О.)</w:t>
      </w:r>
      <w:r>
        <w:rPr>
          <w:rFonts w:ascii="Times New Roman" w:hAnsi="Times New Roman" w:cs="Times New Roman"/>
        </w:rPr>
        <w:t xml:space="preserve"> </w:t>
      </w:r>
    </w:p>
    <w:p w14:paraId="65989E2B" w14:textId="77777777" w:rsidR="00BE6340" w:rsidRPr="0040559B" w:rsidRDefault="00BE6340" w:rsidP="00BE6340">
      <w:pPr>
        <w:pStyle w:val="ConsPlusNonformat"/>
        <w:ind w:left="6237"/>
        <w:rPr>
          <w:rFonts w:ascii="Times New Roman" w:hAnsi="Times New Roman" w:cs="Times New Roman"/>
          <w:sz w:val="24"/>
          <w:szCs w:val="24"/>
        </w:rPr>
      </w:pPr>
      <w:r>
        <w:rPr>
          <w:rFonts w:ascii="Times New Roman" w:hAnsi="Times New Roman" w:cs="Times New Roman"/>
          <w:sz w:val="24"/>
          <w:szCs w:val="24"/>
        </w:rPr>
        <w:t>«___»____________  2019 г</w:t>
      </w:r>
      <w:r w:rsidRPr="0040559B">
        <w:rPr>
          <w:rFonts w:ascii="Times New Roman" w:hAnsi="Times New Roman" w:cs="Times New Roman"/>
          <w:sz w:val="24"/>
          <w:szCs w:val="24"/>
        </w:rPr>
        <w:t>.</w:t>
      </w:r>
    </w:p>
    <w:p w14:paraId="2AF8B50F" w14:textId="77777777" w:rsidR="00BE6340" w:rsidRPr="0040559B" w:rsidRDefault="00BE6340" w:rsidP="00BE6340">
      <w:pPr>
        <w:pStyle w:val="ConsPlusNonformat"/>
        <w:rPr>
          <w:rFonts w:ascii="Times New Roman" w:hAnsi="Times New Roman" w:cs="Times New Roman"/>
          <w:sz w:val="24"/>
          <w:szCs w:val="24"/>
        </w:rPr>
      </w:pPr>
    </w:p>
    <w:p w14:paraId="2246C755" w14:textId="77777777" w:rsidR="00BE6340" w:rsidRPr="00DF2405" w:rsidRDefault="00BE6340" w:rsidP="00BE6340">
      <w:pPr>
        <w:pStyle w:val="ConsPlusNonformat"/>
        <w:jc w:val="center"/>
        <w:rPr>
          <w:rFonts w:ascii="Times New Roman" w:hAnsi="Times New Roman" w:cs="Times New Roman"/>
          <w:sz w:val="22"/>
          <w:szCs w:val="22"/>
        </w:rPr>
      </w:pPr>
      <w:r w:rsidRPr="00DF2405">
        <w:rPr>
          <w:rFonts w:ascii="Times New Roman" w:hAnsi="Times New Roman" w:cs="Times New Roman"/>
          <w:sz w:val="22"/>
          <w:szCs w:val="22"/>
        </w:rPr>
        <w:t xml:space="preserve">Акт </w:t>
      </w:r>
    </w:p>
    <w:p w14:paraId="1059DB47" w14:textId="77777777" w:rsidR="00BE6340" w:rsidRPr="00DF2405" w:rsidRDefault="00BE6340" w:rsidP="00BE6340">
      <w:pPr>
        <w:pStyle w:val="ConsPlusNonformat"/>
        <w:jc w:val="center"/>
        <w:rPr>
          <w:rFonts w:ascii="Times New Roman" w:hAnsi="Times New Roman" w:cs="Times New Roman"/>
          <w:sz w:val="22"/>
          <w:szCs w:val="22"/>
        </w:rPr>
      </w:pPr>
      <w:r w:rsidRPr="00DF2405">
        <w:rPr>
          <w:rFonts w:ascii="Times New Roman" w:hAnsi="Times New Roman" w:cs="Times New Roman"/>
          <w:sz w:val="22"/>
          <w:szCs w:val="22"/>
        </w:rPr>
        <w:t xml:space="preserve">о выявленных недостатках товара </w:t>
      </w:r>
    </w:p>
    <w:p w14:paraId="623DECA3" w14:textId="77777777" w:rsidR="00BE6340" w:rsidRPr="00DF2405" w:rsidRDefault="00BE6340" w:rsidP="00BE6340">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_____/_______ </w:t>
      </w:r>
    </w:p>
    <w:p w14:paraId="7CAC0BBE" w14:textId="77777777" w:rsidR="00BE6340" w:rsidRPr="00DF2405" w:rsidRDefault="00BE6340" w:rsidP="00BE6340">
      <w:pPr>
        <w:pStyle w:val="ConsPlusNonformat"/>
        <w:rPr>
          <w:rFonts w:ascii="Times New Roman" w:hAnsi="Times New Roman" w:cs="Times New Roman"/>
          <w:sz w:val="22"/>
          <w:szCs w:val="22"/>
        </w:rPr>
      </w:pPr>
      <w:r w:rsidRPr="00DF2405">
        <w:rPr>
          <w:rFonts w:ascii="Times New Roman" w:hAnsi="Times New Roman" w:cs="Times New Roman"/>
          <w:sz w:val="22"/>
          <w:szCs w:val="22"/>
        </w:rPr>
        <w:t>«___»_________ 20__ года.</w:t>
      </w:r>
    </w:p>
    <w:p w14:paraId="6F4B72C1" w14:textId="77777777" w:rsidR="00BE6340" w:rsidRPr="00DF2405" w:rsidRDefault="00BE6340" w:rsidP="00BE6340">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w:t>
      </w:r>
    </w:p>
    <w:p w14:paraId="3C7E4455" w14:textId="77777777" w:rsidR="00BE6340" w:rsidRPr="00DF2405" w:rsidRDefault="00BE6340" w:rsidP="00BE6340">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Комиссия в составе ___________________, _________________________,</w:t>
      </w:r>
    </w:p>
    <w:p w14:paraId="53105236" w14:textId="77777777" w:rsidR="00BE6340" w:rsidRPr="00DF2405" w:rsidRDefault="00BE6340" w:rsidP="00BE6340">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 xml:space="preserve">                                                 (должность)                               (Ф.И.О.)</w:t>
      </w:r>
    </w:p>
    <w:p w14:paraId="342EB996" w14:textId="77777777" w:rsidR="00BE6340" w:rsidRPr="00DF2405" w:rsidRDefault="00BE6340" w:rsidP="00BE6340">
      <w:pPr>
        <w:pStyle w:val="ConsPlusNonformat"/>
        <w:ind w:firstLine="540"/>
        <w:jc w:val="both"/>
        <w:rPr>
          <w:rFonts w:ascii="Times New Roman" w:hAnsi="Times New Roman" w:cs="Times New Roman"/>
          <w:sz w:val="22"/>
          <w:szCs w:val="22"/>
        </w:rPr>
      </w:pPr>
      <w:r w:rsidRPr="00DF2405">
        <w:rPr>
          <w:rFonts w:ascii="Times New Roman" w:hAnsi="Times New Roman" w:cs="Times New Roman"/>
          <w:sz w:val="22"/>
          <w:szCs w:val="22"/>
        </w:rPr>
        <w:t xml:space="preserve">                          ___________________, _________________________,</w:t>
      </w:r>
    </w:p>
    <w:p w14:paraId="7F926C68" w14:textId="77777777" w:rsidR="00BE6340" w:rsidRPr="00DF2405" w:rsidRDefault="00BE6340" w:rsidP="00BE6340">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 xml:space="preserve">                                                 (должность)                               (Ф.И.О.)</w:t>
      </w:r>
    </w:p>
    <w:p w14:paraId="2F55C579" w14:textId="77777777" w:rsidR="00BE6340" w:rsidRPr="00DF2405" w:rsidRDefault="00BE6340" w:rsidP="00BE6340">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 xml:space="preserve">назначенная приказом по </w:t>
      </w:r>
      <w:r>
        <w:rPr>
          <w:rFonts w:ascii="Times New Roman" w:hAnsi="Times New Roman" w:cs="Times New Roman"/>
          <w:sz w:val="22"/>
          <w:szCs w:val="22"/>
        </w:rPr>
        <w:t>Фонду</w:t>
      </w:r>
      <w:r w:rsidRPr="00DF2405">
        <w:rPr>
          <w:rFonts w:ascii="Times New Roman" w:hAnsi="Times New Roman" w:cs="Times New Roman"/>
          <w:sz w:val="22"/>
          <w:szCs w:val="22"/>
        </w:rPr>
        <w:t xml:space="preserve"> «_____________» от «__»_____________ 20_ г. № ____, </w:t>
      </w:r>
    </w:p>
    <w:p w14:paraId="088577D2" w14:textId="77777777" w:rsidR="00BE6340" w:rsidRPr="00DF2405" w:rsidRDefault="00BE6340" w:rsidP="00BE6340">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установила следующее</w:t>
      </w:r>
    </w:p>
    <w:p w14:paraId="035263FF" w14:textId="77777777" w:rsidR="00BE6340" w:rsidRPr="00DF2405" w:rsidRDefault="00BE6340" w:rsidP="00BE6340">
      <w:pPr>
        <w:widowControl w:val="0"/>
        <w:autoSpaceDE w:val="0"/>
        <w:autoSpaceDN w:val="0"/>
        <w:adjustRightInd w:val="0"/>
        <w:ind w:firstLine="540"/>
      </w:pPr>
    </w:p>
    <w:tbl>
      <w:tblPr>
        <w:tblW w:w="9360" w:type="dxa"/>
        <w:tblCellSpacing w:w="5" w:type="nil"/>
        <w:tblInd w:w="75" w:type="dxa"/>
        <w:tblLayout w:type="fixed"/>
        <w:tblCellMar>
          <w:left w:w="75" w:type="dxa"/>
          <w:right w:w="75" w:type="dxa"/>
        </w:tblCellMar>
        <w:tblLook w:val="0000" w:firstRow="0" w:lastRow="0" w:firstColumn="0" w:lastColumn="0" w:noHBand="0" w:noVBand="0"/>
      </w:tblPr>
      <w:tblGrid>
        <w:gridCol w:w="522"/>
        <w:gridCol w:w="1463"/>
        <w:gridCol w:w="1417"/>
        <w:gridCol w:w="993"/>
        <w:gridCol w:w="1247"/>
        <w:gridCol w:w="1463"/>
        <w:gridCol w:w="2255"/>
      </w:tblGrid>
      <w:tr w:rsidR="00BE6340" w:rsidRPr="00DF2405" w14:paraId="7C5FD318" w14:textId="77777777" w:rsidTr="00193F6A">
        <w:trPr>
          <w:trHeight w:val="601"/>
          <w:tblCellSpacing w:w="5" w:type="nil"/>
        </w:trPr>
        <w:tc>
          <w:tcPr>
            <w:tcW w:w="522" w:type="dxa"/>
            <w:tcBorders>
              <w:top w:val="single" w:sz="4" w:space="0" w:color="auto"/>
              <w:left w:val="single" w:sz="4" w:space="0" w:color="auto"/>
              <w:bottom w:val="single" w:sz="4" w:space="0" w:color="auto"/>
              <w:right w:val="single" w:sz="4" w:space="0" w:color="auto"/>
            </w:tcBorders>
          </w:tcPr>
          <w:p w14:paraId="0AD2E3AA" w14:textId="77777777" w:rsidR="00BE6340" w:rsidRPr="00DF2405" w:rsidRDefault="00BE6340" w:rsidP="00193F6A">
            <w:pPr>
              <w:pStyle w:val="ConsPlusCell"/>
              <w:jc w:val="center"/>
              <w:rPr>
                <w:sz w:val="22"/>
                <w:szCs w:val="22"/>
              </w:rPr>
            </w:pPr>
            <w:r>
              <w:rPr>
                <w:sz w:val="22"/>
                <w:szCs w:val="22"/>
              </w:rPr>
              <w:t>№</w:t>
            </w:r>
            <w:r w:rsidRPr="00DF2405">
              <w:rPr>
                <w:sz w:val="22"/>
                <w:szCs w:val="22"/>
              </w:rPr>
              <w:t xml:space="preserve"> </w:t>
            </w:r>
            <w:r w:rsidRPr="00DF2405">
              <w:rPr>
                <w:sz w:val="22"/>
                <w:szCs w:val="22"/>
              </w:rPr>
              <w:br/>
              <w:t>п/п</w:t>
            </w:r>
          </w:p>
        </w:tc>
        <w:tc>
          <w:tcPr>
            <w:tcW w:w="1463" w:type="dxa"/>
            <w:tcBorders>
              <w:top w:val="single" w:sz="4" w:space="0" w:color="auto"/>
              <w:left w:val="single" w:sz="4" w:space="0" w:color="auto"/>
              <w:bottom w:val="single" w:sz="4" w:space="0" w:color="auto"/>
              <w:right w:val="single" w:sz="4" w:space="0" w:color="auto"/>
            </w:tcBorders>
          </w:tcPr>
          <w:p w14:paraId="5774A2D0" w14:textId="77777777" w:rsidR="00BE6340" w:rsidRPr="00DF2405" w:rsidRDefault="00BE6340" w:rsidP="00193F6A">
            <w:pPr>
              <w:pStyle w:val="ConsPlusCell"/>
              <w:jc w:val="center"/>
              <w:rPr>
                <w:sz w:val="22"/>
                <w:szCs w:val="22"/>
              </w:rPr>
            </w:pPr>
            <w:r w:rsidRPr="00DF2405">
              <w:rPr>
                <w:sz w:val="22"/>
                <w:szCs w:val="22"/>
              </w:rPr>
              <w:t>Наименование товара</w:t>
            </w:r>
          </w:p>
        </w:tc>
        <w:tc>
          <w:tcPr>
            <w:tcW w:w="1417" w:type="dxa"/>
            <w:tcBorders>
              <w:top w:val="single" w:sz="4" w:space="0" w:color="auto"/>
              <w:left w:val="single" w:sz="4" w:space="0" w:color="auto"/>
              <w:bottom w:val="single" w:sz="4" w:space="0" w:color="auto"/>
              <w:right w:val="single" w:sz="4" w:space="0" w:color="auto"/>
            </w:tcBorders>
          </w:tcPr>
          <w:p w14:paraId="3096DCEC" w14:textId="77777777" w:rsidR="00BE6340" w:rsidRPr="00DF2405" w:rsidRDefault="00BE6340" w:rsidP="00193F6A">
            <w:pPr>
              <w:pStyle w:val="ConsPlusCell"/>
              <w:jc w:val="center"/>
              <w:rPr>
                <w:sz w:val="22"/>
                <w:szCs w:val="22"/>
              </w:rPr>
            </w:pPr>
            <w:r w:rsidRPr="00DF2405">
              <w:rPr>
                <w:sz w:val="22"/>
                <w:szCs w:val="22"/>
              </w:rPr>
              <w:br/>
              <w:t>Количество</w:t>
            </w:r>
          </w:p>
        </w:tc>
        <w:tc>
          <w:tcPr>
            <w:tcW w:w="993" w:type="dxa"/>
            <w:tcBorders>
              <w:top w:val="single" w:sz="4" w:space="0" w:color="auto"/>
              <w:left w:val="single" w:sz="4" w:space="0" w:color="auto"/>
              <w:bottom w:val="single" w:sz="4" w:space="0" w:color="auto"/>
              <w:right w:val="single" w:sz="4" w:space="0" w:color="auto"/>
            </w:tcBorders>
          </w:tcPr>
          <w:p w14:paraId="26A60C59" w14:textId="77777777" w:rsidR="00BE6340" w:rsidRPr="00DF2405" w:rsidRDefault="00BE6340" w:rsidP="00193F6A">
            <w:pPr>
              <w:pStyle w:val="ConsPlusCell"/>
              <w:jc w:val="center"/>
              <w:rPr>
                <w:sz w:val="22"/>
                <w:szCs w:val="22"/>
              </w:rPr>
            </w:pPr>
            <w:r w:rsidRPr="00DF2405">
              <w:rPr>
                <w:sz w:val="22"/>
                <w:szCs w:val="22"/>
              </w:rPr>
              <w:t>Сумма</w:t>
            </w:r>
          </w:p>
          <w:p w14:paraId="4B34782A" w14:textId="77777777" w:rsidR="00BE6340" w:rsidRPr="00DF2405" w:rsidRDefault="00BE6340" w:rsidP="00193F6A">
            <w:pPr>
              <w:pStyle w:val="ConsPlusCell"/>
              <w:jc w:val="center"/>
              <w:rPr>
                <w:sz w:val="22"/>
                <w:szCs w:val="22"/>
              </w:rPr>
            </w:pPr>
            <w:r w:rsidRPr="00DF2405">
              <w:rPr>
                <w:sz w:val="22"/>
                <w:szCs w:val="22"/>
              </w:rPr>
              <w:t>за 1 шт.</w:t>
            </w:r>
          </w:p>
        </w:tc>
        <w:tc>
          <w:tcPr>
            <w:tcW w:w="1247" w:type="dxa"/>
            <w:tcBorders>
              <w:top w:val="single" w:sz="4" w:space="0" w:color="auto"/>
              <w:left w:val="single" w:sz="4" w:space="0" w:color="auto"/>
              <w:bottom w:val="single" w:sz="4" w:space="0" w:color="auto"/>
              <w:right w:val="single" w:sz="4" w:space="0" w:color="auto"/>
            </w:tcBorders>
          </w:tcPr>
          <w:p w14:paraId="36F2C830" w14:textId="77777777" w:rsidR="00BE6340" w:rsidRPr="00DF2405" w:rsidRDefault="00BE6340" w:rsidP="00193F6A">
            <w:pPr>
              <w:pStyle w:val="ConsPlusCell"/>
              <w:jc w:val="both"/>
              <w:rPr>
                <w:sz w:val="22"/>
                <w:szCs w:val="22"/>
              </w:rPr>
            </w:pPr>
            <w:r w:rsidRPr="00DF2405">
              <w:rPr>
                <w:sz w:val="22"/>
                <w:szCs w:val="22"/>
              </w:rPr>
              <w:t>Общая сумма</w:t>
            </w:r>
          </w:p>
        </w:tc>
        <w:tc>
          <w:tcPr>
            <w:tcW w:w="1463" w:type="dxa"/>
            <w:tcBorders>
              <w:top w:val="single" w:sz="4" w:space="0" w:color="auto"/>
              <w:left w:val="single" w:sz="4" w:space="0" w:color="auto"/>
              <w:bottom w:val="single" w:sz="4" w:space="0" w:color="auto"/>
              <w:right w:val="single" w:sz="4" w:space="0" w:color="auto"/>
            </w:tcBorders>
          </w:tcPr>
          <w:p w14:paraId="1AF6A69E" w14:textId="77777777" w:rsidR="00BE6340" w:rsidRPr="00DF2405" w:rsidRDefault="00BE6340" w:rsidP="00193F6A">
            <w:pPr>
              <w:pStyle w:val="ConsPlusCell"/>
              <w:jc w:val="center"/>
              <w:rPr>
                <w:sz w:val="22"/>
                <w:szCs w:val="22"/>
              </w:rPr>
            </w:pPr>
            <w:r w:rsidRPr="00DF2405">
              <w:rPr>
                <w:sz w:val="22"/>
                <w:szCs w:val="22"/>
              </w:rPr>
              <w:t xml:space="preserve">Дата    </w:t>
            </w:r>
            <w:r w:rsidRPr="00DF2405">
              <w:rPr>
                <w:sz w:val="22"/>
                <w:szCs w:val="22"/>
              </w:rPr>
              <w:br/>
              <w:t>поступления</w:t>
            </w:r>
            <w:r w:rsidRPr="00DF2405">
              <w:rPr>
                <w:sz w:val="22"/>
                <w:szCs w:val="22"/>
              </w:rPr>
              <w:br/>
              <w:t>товара</w:t>
            </w:r>
          </w:p>
        </w:tc>
        <w:tc>
          <w:tcPr>
            <w:tcW w:w="2255" w:type="dxa"/>
            <w:tcBorders>
              <w:top w:val="single" w:sz="4" w:space="0" w:color="auto"/>
              <w:left w:val="single" w:sz="4" w:space="0" w:color="auto"/>
              <w:bottom w:val="single" w:sz="4" w:space="0" w:color="auto"/>
              <w:right w:val="single" w:sz="4" w:space="0" w:color="auto"/>
            </w:tcBorders>
          </w:tcPr>
          <w:p w14:paraId="0362B253" w14:textId="77777777" w:rsidR="00BE6340" w:rsidRPr="00DF2405" w:rsidRDefault="00BE6340" w:rsidP="00193F6A">
            <w:pPr>
              <w:pStyle w:val="ConsPlusCell"/>
              <w:jc w:val="center"/>
              <w:rPr>
                <w:sz w:val="22"/>
                <w:szCs w:val="22"/>
              </w:rPr>
            </w:pPr>
            <w:r w:rsidRPr="00DF2405">
              <w:rPr>
                <w:sz w:val="22"/>
                <w:szCs w:val="22"/>
              </w:rPr>
              <w:t>Выявленные недостатки</w:t>
            </w:r>
          </w:p>
        </w:tc>
      </w:tr>
      <w:tr w:rsidR="00BE6340" w:rsidRPr="00DF2405" w14:paraId="58387C5B" w14:textId="77777777" w:rsidTr="00193F6A">
        <w:trPr>
          <w:trHeight w:val="301"/>
          <w:tblCellSpacing w:w="5" w:type="nil"/>
        </w:trPr>
        <w:tc>
          <w:tcPr>
            <w:tcW w:w="522" w:type="dxa"/>
            <w:tcBorders>
              <w:left w:val="single" w:sz="4" w:space="0" w:color="auto"/>
              <w:bottom w:val="single" w:sz="4" w:space="0" w:color="auto"/>
              <w:right w:val="single" w:sz="4" w:space="0" w:color="auto"/>
            </w:tcBorders>
          </w:tcPr>
          <w:p w14:paraId="033241B9" w14:textId="77777777" w:rsidR="00BE6340" w:rsidRPr="00DF2405" w:rsidRDefault="00BE6340" w:rsidP="00193F6A">
            <w:pPr>
              <w:pStyle w:val="ConsPlusCell"/>
              <w:rPr>
                <w:sz w:val="22"/>
                <w:szCs w:val="22"/>
              </w:rPr>
            </w:pPr>
          </w:p>
        </w:tc>
        <w:tc>
          <w:tcPr>
            <w:tcW w:w="1463" w:type="dxa"/>
            <w:tcBorders>
              <w:left w:val="single" w:sz="4" w:space="0" w:color="auto"/>
              <w:bottom w:val="single" w:sz="4" w:space="0" w:color="auto"/>
              <w:right w:val="single" w:sz="4" w:space="0" w:color="auto"/>
            </w:tcBorders>
          </w:tcPr>
          <w:p w14:paraId="3A100F61" w14:textId="77777777" w:rsidR="00BE6340" w:rsidRPr="00DF2405" w:rsidRDefault="00BE6340" w:rsidP="00193F6A">
            <w:pPr>
              <w:pStyle w:val="ConsPlusCell"/>
              <w:rPr>
                <w:sz w:val="22"/>
                <w:szCs w:val="22"/>
              </w:rPr>
            </w:pPr>
          </w:p>
        </w:tc>
        <w:tc>
          <w:tcPr>
            <w:tcW w:w="1417" w:type="dxa"/>
            <w:tcBorders>
              <w:left w:val="single" w:sz="4" w:space="0" w:color="auto"/>
              <w:bottom w:val="single" w:sz="4" w:space="0" w:color="auto"/>
              <w:right w:val="single" w:sz="4" w:space="0" w:color="auto"/>
            </w:tcBorders>
          </w:tcPr>
          <w:p w14:paraId="152AC66C" w14:textId="77777777" w:rsidR="00BE6340" w:rsidRPr="00DF2405" w:rsidRDefault="00BE6340" w:rsidP="00193F6A">
            <w:pPr>
              <w:pStyle w:val="ConsPlusCell"/>
              <w:rPr>
                <w:sz w:val="22"/>
                <w:szCs w:val="22"/>
              </w:rPr>
            </w:pPr>
          </w:p>
        </w:tc>
        <w:tc>
          <w:tcPr>
            <w:tcW w:w="993" w:type="dxa"/>
            <w:tcBorders>
              <w:left w:val="single" w:sz="4" w:space="0" w:color="auto"/>
              <w:bottom w:val="single" w:sz="4" w:space="0" w:color="auto"/>
              <w:right w:val="single" w:sz="4" w:space="0" w:color="auto"/>
            </w:tcBorders>
          </w:tcPr>
          <w:p w14:paraId="250AE0F9" w14:textId="77777777" w:rsidR="00BE6340" w:rsidRPr="00DF2405" w:rsidRDefault="00BE6340" w:rsidP="00193F6A">
            <w:pPr>
              <w:pStyle w:val="ConsPlusCell"/>
              <w:rPr>
                <w:sz w:val="22"/>
                <w:szCs w:val="22"/>
              </w:rPr>
            </w:pPr>
          </w:p>
        </w:tc>
        <w:tc>
          <w:tcPr>
            <w:tcW w:w="1247" w:type="dxa"/>
            <w:tcBorders>
              <w:left w:val="single" w:sz="4" w:space="0" w:color="auto"/>
              <w:bottom w:val="single" w:sz="4" w:space="0" w:color="auto"/>
              <w:right w:val="single" w:sz="4" w:space="0" w:color="auto"/>
            </w:tcBorders>
          </w:tcPr>
          <w:p w14:paraId="2D656BBA" w14:textId="77777777" w:rsidR="00BE6340" w:rsidRPr="00DF2405" w:rsidRDefault="00BE6340" w:rsidP="00193F6A">
            <w:pPr>
              <w:pStyle w:val="ConsPlusCell"/>
              <w:rPr>
                <w:sz w:val="22"/>
                <w:szCs w:val="22"/>
              </w:rPr>
            </w:pPr>
          </w:p>
        </w:tc>
        <w:tc>
          <w:tcPr>
            <w:tcW w:w="1463" w:type="dxa"/>
            <w:tcBorders>
              <w:left w:val="single" w:sz="4" w:space="0" w:color="auto"/>
              <w:bottom w:val="single" w:sz="4" w:space="0" w:color="auto"/>
              <w:right w:val="single" w:sz="4" w:space="0" w:color="auto"/>
            </w:tcBorders>
          </w:tcPr>
          <w:p w14:paraId="26E28C0C" w14:textId="77777777" w:rsidR="00BE6340" w:rsidRPr="00DF2405" w:rsidRDefault="00BE6340" w:rsidP="00193F6A">
            <w:pPr>
              <w:pStyle w:val="ConsPlusCell"/>
              <w:rPr>
                <w:sz w:val="22"/>
                <w:szCs w:val="22"/>
              </w:rPr>
            </w:pPr>
          </w:p>
        </w:tc>
        <w:tc>
          <w:tcPr>
            <w:tcW w:w="2255" w:type="dxa"/>
            <w:tcBorders>
              <w:left w:val="single" w:sz="4" w:space="0" w:color="auto"/>
              <w:bottom w:val="single" w:sz="4" w:space="0" w:color="auto"/>
              <w:right w:val="single" w:sz="4" w:space="0" w:color="auto"/>
            </w:tcBorders>
          </w:tcPr>
          <w:p w14:paraId="5C237B27" w14:textId="77777777" w:rsidR="00BE6340" w:rsidRPr="00DF2405" w:rsidRDefault="00BE6340" w:rsidP="00193F6A">
            <w:pPr>
              <w:pStyle w:val="ConsPlusCell"/>
              <w:rPr>
                <w:sz w:val="22"/>
                <w:szCs w:val="22"/>
              </w:rPr>
            </w:pPr>
          </w:p>
        </w:tc>
      </w:tr>
      <w:tr w:rsidR="00BE6340" w:rsidRPr="00DF2405" w14:paraId="2F7F1AE4" w14:textId="77777777" w:rsidTr="00193F6A">
        <w:trPr>
          <w:trHeight w:val="317"/>
          <w:tblCellSpacing w:w="5" w:type="nil"/>
        </w:trPr>
        <w:tc>
          <w:tcPr>
            <w:tcW w:w="522" w:type="dxa"/>
            <w:tcBorders>
              <w:left w:val="single" w:sz="4" w:space="0" w:color="auto"/>
              <w:bottom w:val="single" w:sz="4" w:space="0" w:color="auto"/>
              <w:right w:val="single" w:sz="4" w:space="0" w:color="auto"/>
            </w:tcBorders>
          </w:tcPr>
          <w:p w14:paraId="0A078C33" w14:textId="77777777" w:rsidR="00BE6340" w:rsidRPr="00DF2405" w:rsidRDefault="00BE6340" w:rsidP="00193F6A">
            <w:pPr>
              <w:pStyle w:val="ConsPlusCell"/>
              <w:rPr>
                <w:sz w:val="22"/>
                <w:szCs w:val="22"/>
              </w:rPr>
            </w:pPr>
          </w:p>
        </w:tc>
        <w:tc>
          <w:tcPr>
            <w:tcW w:w="1463" w:type="dxa"/>
            <w:tcBorders>
              <w:left w:val="single" w:sz="4" w:space="0" w:color="auto"/>
              <w:bottom w:val="single" w:sz="4" w:space="0" w:color="auto"/>
              <w:right w:val="single" w:sz="4" w:space="0" w:color="auto"/>
            </w:tcBorders>
          </w:tcPr>
          <w:p w14:paraId="5E9A2B89" w14:textId="77777777" w:rsidR="00BE6340" w:rsidRPr="00DF2405" w:rsidRDefault="00BE6340" w:rsidP="00193F6A">
            <w:pPr>
              <w:pStyle w:val="ConsPlusCell"/>
              <w:rPr>
                <w:sz w:val="22"/>
                <w:szCs w:val="22"/>
              </w:rPr>
            </w:pPr>
          </w:p>
        </w:tc>
        <w:tc>
          <w:tcPr>
            <w:tcW w:w="1417" w:type="dxa"/>
            <w:tcBorders>
              <w:left w:val="single" w:sz="4" w:space="0" w:color="auto"/>
              <w:bottom w:val="single" w:sz="4" w:space="0" w:color="auto"/>
              <w:right w:val="single" w:sz="4" w:space="0" w:color="auto"/>
            </w:tcBorders>
          </w:tcPr>
          <w:p w14:paraId="5B850AA6" w14:textId="77777777" w:rsidR="00BE6340" w:rsidRPr="00DF2405" w:rsidRDefault="00BE6340" w:rsidP="00193F6A">
            <w:pPr>
              <w:pStyle w:val="ConsPlusCell"/>
              <w:rPr>
                <w:sz w:val="22"/>
                <w:szCs w:val="22"/>
              </w:rPr>
            </w:pPr>
          </w:p>
        </w:tc>
        <w:tc>
          <w:tcPr>
            <w:tcW w:w="993" w:type="dxa"/>
            <w:tcBorders>
              <w:left w:val="single" w:sz="4" w:space="0" w:color="auto"/>
              <w:bottom w:val="single" w:sz="4" w:space="0" w:color="auto"/>
              <w:right w:val="single" w:sz="4" w:space="0" w:color="auto"/>
            </w:tcBorders>
          </w:tcPr>
          <w:p w14:paraId="19F66104" w14:textId="77777777" w:rsidR="00BE6340" w:rsidRPr="00DF2405" w:rsidRDefault="00BE6340" w:rsidP="00193F6A">
            <w:pPr>
              <w:pStyle w:val="ConsPlusCell"/>
              <w:rPr>
                <w:sz w:val="22"/>
                <w:szCs w:val="22"/>
              </w:rPr>
            </w:pPr>
          </w:p>
        </w:tc>
        <w:tc>
          <w:tcPr>
            <w:tcW w:w="1247" w:type="dxa"/>
            <w:tcBorders>
              <w:left w:val="single" w:sz="4" w:space="0" w:color="auto"/>
              <w:bottom w:val="single" w:sz="4" w:space="0" w:color="auto"/>
              <w:right w:val="single" w:sz="4" w:space="0" w:color="auto"/>
            </w:tcBorders>
          </w:tcPr>
          <w:p w14:paraId="1BF4A0B6" w14:textId="77777777" w:rsidR="00BE6340" w:rsidRPr="00DF2405" w:rsidRDefault="00BE6340" w:rsidP="00193F6A">
            <w:pPr>
              <w:pStyle w:val="ConsPlusCell"/>
              <w:rPr>
                <w:sz w:val="22"/>
                <w:szCs w:val="22"/>
              </w:rPr>
            </w:pPr>
          </w:p>
        </w:tc>
        <w:tc>
          <w:tcPr>
            <w:tcW w:w="1463" w:type="dxa"/>
            <w:tcBorders>
              <w:left w:val="single" w:sz="4" w:space="0" w:color="auto"/>
              <w:bottom w:val="single" w:sz="4" w:space="0" w:color="auto"/>
              <w:right w:val="single" w:sz="4" w:space="0" w:color="auto"/>
            </w:tcBorders>
          </w:tcPr>
          <w:p w14:paraId="12C619D2" w14:textId="77777777" w:rsidR="00BE6340" w:rsidRPr="00DF2405" w:rsidRDefault="00BE6340" w:rsidP="00193F6A">
            <w:pPr>
              <w:pStyle w:val="ConsPlusCell"/>
              <w:rPr>
                <w:sz w:val="22"/>
                <w:szCs w:val="22"/>
              </w:rPr>
            </w:pPr>
          </w:p>
        </w:tc>
        <w:tc>
          <w:tcPr>
            <w:tcW w:w="2255" w:type="dxa"/>
            <w:tcBorders>
              <w:left w:val="single" w:sz="4" w:space="0" w:color="auto"/>
              <w:bottom w:val="single" w:sz="4" w:space="0" w:color="auto"/>
              <w:right w:val="single" w:sz="4" w:space="0" w:color="auto"/>
            </w:tcBorders>
          </w:tcPr>
          <w:p w14:paraId="54D94D80" w14:textId="77777777" w:rsidR="00BE6340" w:rsidRPr="00DF2405" w:rsidRDefault="00BE6340" w:rsidP="00193F6A">
            <w:pPr>
              <w:pStyle w:val="ConsPlusCell"/>
              <w:rPr>
                <w:sz w:val="22"/>
                <w:szCs w:val="22"/>
              </w:rPr>
            </w:pPr>
          </w:p>
        </w:tc>
      </w:tr>
    </w:tbl>
    <w:p w14:paraId="3A376C2E" w14:textId="77777777" w:rsidR="00BE6340" w:rsidRPr="00DF2405" w:rsidRDefault="00BE6340" w:rsidP="00BE6340">
      <w:pPr>
        <w:pStyle w:val="ConsPlusNonformat"/>
        <w:ind w:firstLine="540"/>
        <w:jc w:val="both"/>
        <w:rPr>
          <w:rFonts w:ascii="Times New Roman" w:hAnsi="Times New Roman" w:cs="Times New Roman"/>
          <w:sz w:val="22"/>
          <w:szCs w:val="22"/>
        </w:rPr>
      </w:pPr>
    </w:p>
    <w:p w14:paraId="7B3DE1E5" w14:textId="77777777" w:rsidR="00BE6340" w:rsidRPr="00DF2405" w:rsidRDefault="00BE6340" w:rsidP="00BE6340">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Недостаток выявлен путем ________________________________________________________________</w:t>
      </w:r>
    </w:p>
    <w:p w14:paraId="10100F72" w14:textId="77777777" w:rsidR="00BE6340" w:rsidRPr="00DF2405" w:rsidRDefault="00BE6340" w:rsidP="00BE6340">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Гарантийный срок: ____________________________________________________________</w:t>
      </w:r>
    </w:p>
    <w:p w14:paraId="532D48A0" w14:textId="77777777" w:rsidR="00BE6340" w:rsidRPr="00DF2405" w:rsidRDefault="00BE6340" w:rsidP="00BE6340">
      <w:pPr>
        <w:pStyle w:val="ConsPlusNonformat"/>
        <w:jc w:val="both"/>
        <w:rPr>
          <w:rFonts w:ascii="Times New Roman" w:hAnsi="Times New Roman" w:cs="Times New Roman"/>
          <w:sz w:val="22"/>
          <w:szCs w:val="22"/>
        </w:rPr>
      </w:pPr>
    </w:p>
    <w:p w14:paraId="0B481585" w14:textId="77777777" w:rsidR="00BE6340" w:rsidRPr="00DF2405" w:rsidRDefault="00BE6340" w:rsidP="00BE6340">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Лицами, по вине которых исследованный товар оказался непригодным</w:t>
      </w:r>
      <w:r>
        <w:rPr>
          <w:rFonts w:ascii="Times New Roman" w:hAnsi="Times New Roman" w:cs="Times New Roman"/>
          <w:sz w:val="22"/>
          <w:szCs w:val="22"/>
        </w:rPr>
        <w:t xml:space="preserve"> к использованию,</w:t>
      </w:r>
      <w:r w:rsidRPr="00DF2405">
        <w:rPr>
          <w:rFonts w:ascii="Times New Roman" w:hAnsi="Times New Roman" w:cs="Times New Roman"/>
          <w:sz w:val="22"/>
          <w:szCs w:val="22"/>
        </w:rPr>
        <w:t xml:space="preserve"> признаны следующие: _________________________________________________________.</w:t>
      </w:r>
    </w:p>
    <w:p w14:paraId="676E384D" w14:textId="77777777" w:rsidR="00BE6340" w:rsidRPr="00DF2405" w:rsidRDefault="00BE6340" w:rsidP="00BE6340">
      <w:pPr>
        <w:pStyle w:val="ConsPlusNonformat"/>
        <w:rPr>
          <w:rFonts w:ascii="Times New Roman" w:hAnsi="Times New Roman" w:cs="Times New Roman"/>
          <w:sz w:val="22"/>
          <w:szCs w:val="22"/>
        </w:rPr>
      </w:pPr>
      <w:r w:rsidRPr="00DF2405">
        <w:rPr>
          <w:rFonts w:ascii="Times New Roman" w:hAnsi="Times New Roman" w:cs="Times New Roman"/>
          <w:sz w:val="22"/>
          <w:szCs w:val="22"/>
        </w:rPr>
        <w:t>Заключение: __________________________________________________________________</w:t>
      </w:r>
    </w:p>
    <w:p w14:paraId="0A72C987" w14:textId="77777777" w:rsidR="00BE6340" w:rsidRPr="00DF2405" w:rsidRDefault="00BE6340" w:rsidP="00BE6340">
      <w:pPr>
        <w:pStyle w:val="ConsPlusNonformat"/>
        <w:rPr>
          <w:rFonts w:ascii="Times New Roman" w:hAnsi="Times New Roman" w:cs="Times New Roman"/>
          <w:sz w:val="22"/>
          <w:szCs w:val="22"/>
        </w:rPr>
      </w:pPr>
    </w:p>
    <w:p w14:paraId="70A9F491" w14:textId="77777777" w:rsidR="00BE6340" w:rsidRPr="00DF2405" w:rsidRDefault="00BE6340" w:rsidP="00BE6340">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«___»__________ 20 __ года.</w:t>
      </w:r>
    </w:p>
    <w:p w14:paraId="4318452E" w14:textId="77777777" w:rsidR="00BE6340" w:rsidRPr="00DF2405" w:rsidRDefault="00BE6340" w:rsidP="00BE6340">
      <w:pPr>
        <w:pStyle w:val="ConsPlusNonformat"/>
        <w:rPr>
          <w:rFonts w:ascii="Times New Roman" w:hAnsi="Times New Roman" w:cs="Times New Roman"/>
          <w:sz w:val="22"/>
          <w:szCs w:val="22"/>
        </w:rPr>
      </w:pPr>
    </w:p>
    <w:p w14:paraId="1522BBC6" w14:textId="77777777" w:rsidR="00BE6340" w:rsidRPr="00DF2405" w:rsidRDefault="00BE6340" w:rsidP="00BE6340">
      <w:pPr>
        <w:pStyle w:val="ConsPlusNonformat"/>
        <w:rPr>
          <w:rFonts w:ascii="Times New Roman" w:hAnsi="Times New Roman" w:cs="Times New Roman"/>
          <w:sz w:val="22"/>
          <w:szCs w:val="22"/>
        </w:rPr>
      </w:pPr>
    </w:p>
    <w:p w14:paraId="708A4809" w14:textId="77777777" w:rsidR="00BE6340" w:rsidRPr="00DF2405" w:rsidRDefault="00BE6340" w:rsidP="00BE6340">
      <w:pPr>
        <w:pStyle w:val="ConsPlusNonformat"/>
        <w:rPr>
          <w:rFonts w:ascii="Times New Roman" w:hAnsi="Times New Roman" w:cs="Times New Roman"/>
          <w:sz w:val="22"/>
          <w:szCs w:val="22"/>
        </w:rPr>
      </w:pPr>
      <w:r w:rsidRPr="00DF2405">
        <w:rPr>
          <w:rFonts w:ascii="Times New Roman" w:hAnsi="Times New Roman" w:cs="Times New Roman"/>
          <w:sz w:val="22"/>
          <w:szCs w:val="22"/>
        </w:rPr>
        <w:t>Председатель комиссии: __________ _______________      ___________________</w:t>
      </w:r>
    </w:p>
    <w:p w14:paraId="03FA6873" w14:textId="77777777" w:rsidR="00BE6340" w:rsidRPr="00DF2405" w:rsidRDefault="00BE6340" w:rsidP="00BE6340">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(должность)       (подпись)           (расшифровка подписи)</w:t>
      </w:r>
    </w:p>
    <w:p w14:paraId="3885BBE6" w14:textId="77777777" w:rsidR="00BE6340" w:rsidRPr="00DF2405" w:rsidRDefault="00BE6340" w:rsidP="00BE6340">
      <w:pPr>
        <w:pStyle w:val="ConsPlusNonformat"/>
        <w:rPr>
          <w:rFonts w:ascii="Times New Roman" w:hAnsi="Times New Roman" w:cs="Times New Roman"/>
          <w:sz w:val="22"/>
          <w:szCs w:val="22"/>
        </w:rPr>
      </w:pPr>
    </w:p>
    <w:p w14:paraId="7D864243" w14:textId="77777777" w:rsidR="00BE6340" w:rsidRPr="00DF2405" w:rsidRDefault="00BE6340" w:rsidP="00BE6340">
      <w:pPr>
        <w:pStyle w:val="ConsPlusNonformat"/>
        <w:rPr>
          <w:rFonts w:ascii="Times New Roman" w:hAnsi="Times New Roman" w:cs="Times New Roman"/>
          <w:sz w:val="22"/>
          <w:szCs w:val="22"/>
        </w:rPr>
      </w:pPr>
      <w:r w:rsidRPr="00DF2405">
        <w:rPr>
          <w:rFonts w:ascii="Times New Roman" w:hAnsi="Times New Roman" w:cs="Times New Roman"/>
          <w:sz w:val="22"/>
          <w:szCs w:val="22"/>
        </w:rPr>
        <w:t>Члены комиссии:             _________   _______________      ___________________</w:t>
      </w:r>
    </w:p>
    <w:p w14:paraId="22A91122" w14:textId="77777777" w:rsidR="00BE6340" w:rsidRPr="00DF2405" w:rsidRDefault="00BE6340" w:rsidP="00BE6340">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(должность)       (подпись)               (расшифровка подписи)</w:t>
      </w:r>
    </w:p>
    <w:p w14:paraId="4B030484" w14:textId="77777777" w:rsidR="00BE6340" w:rsidRPr="00DF2405" w:rsidRDefault="00BE6340" w:rsidP="00BE6340">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_________   _______________      ___________________</w:t>
      </w:r>
    </w:p>
    <w:p w14:paraId="4DD11A83" w14:textId="77777777" w:rsidR="00BE6340" w:rsidRPr="00DF2405" w:rsidRDefault="00BE6340" w:rsidP="00BE6340">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(должность)       (подпись)               (</w:t>
      </w:r>
      <w:r>
        <w:rPr>
          <w:rFonts w:ascii="Times New Roman" w:hAnsi="Times New Roman" w:cs="Times New Roman"/>
          <w:sz w:val="22"/>
          <w:szCs w:val="22"/>
        </w:rPr>
        <w:t>расшифровка подписи)</w:t>
      </w:r>
    </w:p>
    <w:p w14:paraId="69F2F645" w14:textId="77777777" w:rsidR="00BE6340" w:rsidRPr="00DF2405" w:rsidRDefault="00BE6340" w:rsidP="00BE6340">
      <w:pPr>
        <w:keepNext/>
        <w:keepLines/>
        <w:jc w:val="right"/>
      </w:pPr>
    </w:p>
    <w:sectPr w:rsidR="00BE6340" w:rsidRPr="00DF2405" w:rsidSect="003246FA">
      <w:headerReference w:type="default" r:id="rId10"/>
      <w:footerReference w:type="default" r:id="rId11"/>
      <w:footerReference w:type="first" r:id="rId12"/>
      <w:footnotePr>
        <w:numRestart w:val="eachSect"/>
      </w:footnotePr>
      <w:pgSz w:w="11907" w:h="16839" w:code="9"/>
      <w:pgMar w:top="567" w:right="567" w:bottom="426" w:left="1134"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5024E" w14:textId="77777777" w:rsidR="00E731D6" w:rsidRDefault="00E731D6">
      <w:pPr>
        <w:spacing w:before="0" w:after="0" w:line="240" w:lineRule="auto"/>
      </w:pPr>
      <w:r>
        <w:separator/>
      </w:r>
    </w:p>
  </w:endnote>
  <w:endnote w:type="continuationSeparator" w:id="0">
    <w:p w14:paraId="67281A77" w14:textId="77777777" w:rsidR="00E731D6" w:rsidRDefault="00E731D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550BC" w14:textId="77777777" w:rsidR="00B47317" w:rsidRPr="00DF2405" w:rsidRDefault="00B47317" w:rsidP="0090438F">
    <w:pPr>
      <w:pStyle w:val="af8"/>
      <w:ind w:firstLine="0"/>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4B960" w14:textId="77777777" w:rsidR="00B47317" w:rsidRPr="00DF2405" w:rsidRDefault="00B47317" w:rsidP="00DF2405">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FE43F" w14:textId="77777777" w:rsidR="00E731D6" w:rsidRDefault="00E731D6">
      <w:pPr>
        <w:spacing w:before="0" w:after="0" w:line="240" w:lineRule="auto"/>
      </w:pPr>
      <w:r>
        <w:separator/>
      </w:r>
    </w:p>
  </w:footnote>
  <w:footnote w:type="continuationSeparator" w:id="0">
    <w:p w14:paraId="54E3EC23" w14:textId="77777777" w:rsidR="00E731D6" w:rsidRDefault="00E731D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C5961" w14:textId="77777777" w:rsidR="00B47317" w:rsidRDefault="00B47317" w:rsidP="00F26AE3">
    <w:pPr>
      <w:pStyle w:val="af6"/>
      <w:ind w:firstLine="0"/>
      <w:jc w:val="bo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22D6D" w14:textId="77777777" w:rsidR="00BE6340" w:rsidRDefault="00BE6340" w:rsidP="00F26AE3">
    <w:pPr>
      <w:pStyle w:val="af6"/>
      <w:ind w:firstLine="0"/>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022B9" w14:textId="77777777" w:rsidR="00B47317" w:rsidRDefault="00B47317" w:rsidP="00DF2405">
    <w:pPr>
      <w:pStyle w:val="af6"/>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0"/>
    <w:lvl w:ilvl="0">
      <w:start w:val="1"/>
      <w:numFmt w:val="none"/>
      <w:suff w:val="space"/>
      <w:lvlText w:val=""/>
      <w:lvlJc w:val="left"/>
      <w:pPr>
        <w:ind w:left="0" w:firstLine="0"/>
      </w:pPr>
    </w:lvl>
  </w:abstractNum>
  <w:abstractNum w:abstractNumId="1" w15:restartNumberingAfterBreak="0">
    <w:nsid w:val="00000002"/>
    <w:multiLevelType w:val="singleLevel"/>
    <w:tmpl w:val="00000000"/>
    <w:lvl w:ilvl="0">
      <w:numFmt w:val="bullet"/>
      <w:suff w:val="space"/>
      <w:lvlText w:val="•"/>
      <w:lvlJc w:val="left"/>
      <w:pPr>
        <w:ind w:left="0" w:firstLine="0"/>
      </w:pPr>
    </w:lvl>
  </w:abstractNum>
  <w:abstractNum w:abstractNumId="2" w15:restartNumberingAfterBreak="0">
    <w:nsid w:val="00000003"/>
    <w:multiLevelType w:val="singleLevel"/>
    <w:tmpl w:val="00000000"/>
    <w:lvl w:ilvl="0">
      <w:numFmt w:val="bullet"/>
      <w:suff w:val="space"/>
      <w:lvlText w:val="o"/>
      <w:lvlJc w:val="left"/>
      <w:pPr>
        <w:ind w:left="0" w:firstLine="0"/>
      </w:pPr>
    </w:lvl>
  </w:abstractNum>
  <w:abstractNum w:abstractNumId="3" w15:restartNumberingAfterBreak="0">
    <w:nsid w:val="00000004"/>
    <w:multiLevelType w:val="singleLevel"/>
    <w:tmpl w:val="00000000"/>
    <w:lvl w:ilvl="0">
      <w:numFmt w:val="bullet"/>
      <w:suff w:val="space"/>
      <w:lvlText w:val="■"/>
      <w:lvlJc w:val="left"/>
      <w:pPr>
        <w:ind w:left="0" w:firstLine="0"/>
      </w:pPr>
    </w:lvl>
  </w:abstractNum>
  <w:abstractNum w:abstractNumId="4" w15:restartNumberingAfterBreak="0">
    <w:nsid w:val="00000005"/>
    <w:multiLevelType w:val="singleLevel"/>
    <w:tmpl w:val="00000000"/>
    <w:lvl w:ilvl="0">
      <w:start w:val="1"/>
      <w:numFmt w:val="bullet"/>
      <w:suff w:val="space"/>
      <w:lvlText w:val="-"/>
      <w:lvlJc w:val="left"/>
      <w:pPr>
        <w:ind w:left="0" w:firstLine="0"/>
      </w:pPr>
    </w:lvl>
  </w:abstractNum>
  <w:abstractNum w:abstractNumId="5" w15:restartNumberingAfterBreak="0">
    <w:nsid w:val="00000006"/>
    <w:multiLevelType w:val="singleLevel"/>
    <w:tmpl w:val="00000000"/>
    <w:lvl w:ilvl="0">
      <w:start w:val="1"/>
      <w:numFmt w:val="decimal"/>
      <w:suff w:val="space"/>
      <w:lvlText w:val="%1."/>
      <w:lvlJc w:val="left"/>
      <w:pPr>
        <w:ind w:left="0" w:firstLine="0"/>
      </w:pPr>
    </w:lvl>
  </w:abstractNum>
  <w:abstractNum w:abstractNumId="6" w15:restartNumberingAfterBreak="0">
    <w:nsid w:val="00000007"/>
    <w:multiLevelType w:val="singleLevel"/>
    <w:tmpl w:val="00000000"/>
    <w:lvl w:ilvl="0">
      <w:start w:val="1"/>
      <w:numFmt w:val="decimal"/>
      <w:suff w:val="space"/>
      <w:lvlText w:val="%1)"/>
      <w:lvlJc w:val="left"/>
      <w:pPr>
        <w:ind w:left="0" w:firstLine="0"/>
      </w:pPr>
    </w:lvl>
  </w:abstractNum>
  <w:abstractNum w:abstractNumId="7" w15:restartNumberingAfterBreak="0">
    <w:nsid w:val="00000008"/>
    <w:multiLevelType w:val="singleLevel"/>
    <w:tmpl w:val="00000000"/>
    <w:lvl w:ilvl="0">
      <w:start w:val="1"/>
      <w:numFmt w:val="upperRoman"/>
      <w:suff w:val="space"/>
      <w:lvlText w:val="%1."/>
      <w:lvlJc w:val="left"/>
      <w:pPr>
        <w:ind w:left="0" w:firstLine="0"/>
      </w:pPr>
    </w:lvl>
  </w:abstractNum>
  <w:abstractNum w:abstractNumId="8" w15:restartNumberingAfterBreak="0">
    <w:nsid w:val="00000009"/>
    <w:multiLevelType w:val="singleLevel"/>
    <w:tmpl w:val="00000000"/>
    <w:lvl w:ilvl="0">
      <w:start w:val="1"/>
      <w:numFmt w:val="lowerRoman"/>
      <w:suff w:val="space"/>
      <w:lvlText w:val="%1."/>
      <w:lvlJc w:val="left"/>
      <w:pPr>
        <w:ind w:left="0" w:firstLine="0"/>
      </w:pPr>
    </w:lvl>
  </w:abstractNum>
  <w:abstractNum w:abstractNumId="9" w15:restartNumberingAfterBreak="0">
    <w:nsid w:val="0000000A"/>
    <w:multiLevelType w:val="singleLevel"/>
    <w:tmpl w:val="00000000"/>
    <w:lvl w:ilvl="0">
      <w:start w:val="1"/>
      <w:numFmt w:val="upperLetter"/>
      <w:suff w:val="space"/>
      <w:lvlText w:val="%1."/>
      <w:lvlJc w:val="left"/>
      <w:pPr>
        <w:ind w:left="0" w:firstLine="0"/>
      </w:pPr>
    </w:lvl>
  </w:abstractNum>
  <w:abstractNum w:abstractNumId="10" w15:restartNumberingAfterBreak="0">
    <w:nsid w:val="0000000B"/>
    <w:multiLevelType w:val="singleLevel"/>
    <w:tmpl w:val="00000000"/>
    <w:lvl w:ilvl="0">
      <w:start w:val="1"/>
      <w:numFmt w:val="lowerLetter"/>
      <w:suff w:val="space"/>
      <w:lvlText w:val="%1."/>
      <w:lvlJc w:val="left"/>
      <w:pPr>
        <w:ind w:left="0" w:firstLine="0"/>
      </w:pPr>
    </w:lvl>
  </w:abstractNum>
  <w:abstractNum w:abstractNumId="11" w15:restartNumberingAfterBreak="0">
    <w:nsid w:val="38392E88"/>
    <w:multiLevelType w:val="hybridMultilevel"/>
    <w:tmpl w:val="827425E8"/>
    <w:lvl w:ilvl="0" w:tplc="00000000">
      <w:start w:val="1"/>
      <w:numFmt w:val="bullet"/>
      <w:lvlText w:val="-"/>
      <w:lvlJc w:val="left"/>
      <w:pPr>
        <w:ind w:left="786" w:hanging="360"/>
      </w:p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2" w15:restartNumberingAfterBreak="0">
    <w:nsid w:val="4C8F4D3E"/>
    <w:multiLevelType w:val="hybridMultilevel"/>
    <w:tmpl w:val="7D860A18"/>
    <w:lvl w:ilvl="0" w:tplc="A9AEF2E2">
      <w:start w:val="1"/>
      <w:numFmt w:val="decimal"/>
      <w:lvlText w:val="%1."/>
      <w:lvlJc w:val="left"/>
      <w:pPr>
        <w:ind w:left="842" w:hanging="360"/>
      </w:pPr>
      <w:rPr>
        <w:rFonts w:hint="default"/>
      </w:rPr>
    </w:lvl>
    <w:lvl w:ilvl="1" w:tplc="04190019" w:tentative="1">
      <w:start w:val="1"/>
      <w:numFmt w:val="lowerLetter"/>
      <w:lvlText w:val="%2."/>
      <w:lvlJc w:val="left"/>
      <w:pPr>
        <w:ind w:left="1562" w:hanging="360"/>
      </w:pPr>
    </w:lvl>
    <w:lvl w:ilvl="2" w:tplc="0419001B" w:tentative="1">
      <w:start w:val="1"/>
      <w:numFmt w:val="lowerRoman"/>
      <w:lvlText w:val="%3."/>
      <w:lvlJc w:val="right"/>
      <w:pPr>
        <w:ind w:left="2282" w:hanging="180"/>
      </w:pPr>
    </w:lvl>
    <w:lvl w:ilvl="3" w:tplc="0419000F" w:tentative="1">
      <w:start w:val="1"/>
      <w:numFmt w:val="decimal"/>
      <w:lvlText w:val="%4."/>
      <w:lvlJc w:val="left"/>
      <w:pPr>
        <w:ind w:left="3002" w:hanging="360"/>
      </w:pPr>
    </w:lvl>
    <w:lvl w:ilvl="4" w:tplc="04190019" w:tentative="1">
      <w:start w:val="1"/>
      <w:numFmt w:val="lowerLetter"/>
      <w:lvlText w:val="%5."/>
      <w:lvlJc w:val="left"/>
      <w:pPr>
        <w:ind w:left="3722" w:hanging="360"/>
      </w:pPr>
    </w:lvl>
    <w:lvl w:ilvl="5" w:tplc="0419001B" w:tentative="1">
      <w:start w:val="1"/>
      <w:numFmt w:val="lowerRoman"/>
      <w:lvlText w:val="%6."/>
      <w:lvlJc w:val="right"/>
      <w:pPr>
        <w:ind w:left="4442" w:hanging="180"/>
      </w:pPr>
    </w:lvl>
    <w:lvl w:ilvl="6" w:tplc="0419000F" w:tentative="1">
      <w:start w:val="1"/>
      <w:numFmt w:val="decimal"/>
      <w:lvlText w:val="%7."/>
      <w:lvlJc w:val="left"/>
      <w:pPr>
        <w:ind w:left="5162" w:hanging="360"/>
      </w:pPr>
    </w:lvl>
    <w:lvl w:ilvl="7" w:tplc="04190019" w:tentative="1">
      <w:start w:val="1"/>
      <w:numFmt w:val="lowerLetter"/>
      <w:lvlText w:val="%8."/>
      <w:lvlJc w:val="left"/>
      <w:pPr>
        <w:ind w:left="5882" w:hanging="360"/>
      </w:pPr>
    </w:lvl>
    <w:lvl w:ilvl="8" w:tplc="0419001B" w:tentative="1">
      <w:start w:val="1"/>
      <w:numFmt w:val="lowerRoman"/>
      <w:lvlText w:val="%9."/>
      <w:lvlJc w:val="right"/>
      <w:pPr>
        <w:ind w:left="6602" w:hanging="180"/>
      </w:pPr>
    </w:lvl>
  </w:abstractNum>
  <w:abstractNum w:abstractNumId="13" w15:restartNumberingAfterBreak="0">
    <w:nsid w:val="4F3F770A"/>
    <w:multiLevelType w:val="multilevel"/>
    <w:tmpl w:val="24FC2576"/>
    <w:lvl w:ilvl="0">
      <w:start w:val="1"/>
      <w:numFmt w:val="decimal"/>
      <w:pStyle w:val="1"/>
      <w:suff w:val="space"/>
      <w:lvlText w:val="%1."/>
      <w:lvlJc w:val="left"/>
      <w:rPr>
        <w:rFonts w:hint="default"/>
      </w:rPr>
    </w:lvl>
    <w:lvl w:ilvl="1">
      <w:start w:val="1"/>
      <w:numFmt w:val="decimal"/>
      <w:pStyle w:val="2"/>
      <w:suff w:val="space"/>
      <w:lvlText w:val="%1.%2."/>
      <w:lvlJc w:val="left"/>
      <w:rPr>
        <w:rFonts w:hint="default"/>
        <w:color w:val="auto"/>
        <w:sz w:val="22"/>
        <w:szCs w:val="22"/>
      </w:rPr>
    </w:lvl>
    <w:lvl w:ilvl="2">
      <w:start w:val="1"/>
      <w:numFmt w:val="decimal"/>
      <w:pStyle w:val="3"/>
      <w:suff w:val="space"/>
      <w:lvlText w:val="%1.%2.%3."/>
      <w:lvlJc w:val="left"/>
      <w:rPr>
        <w:rFonts w:hint="default"/>
        <w:sz w:val="22"/>
        <w:szCs w:val="22"/>
      </w:rPr>
    </w:lvl>
    <w:lvl w:ilvl="3">
      <w:start w:val="1"/>
      <w:numFmt w:val="decimal"/>
      <w:pStyle w:val="4"/>
      <w:suff w:val="space"/>
      <w:lvlText w:val="%1.%2.%3.%4."/>
      <w:lvlJc w:val="left"/>
      <w:rPr>
        <w:rFonts w:hint="default"/>
      </w:rPr>
    </w:lvl>
    <w:lvl w:ilvl="4">
      <w:start w:val="1"/>
      <w:numFmt w:val="decimal"/>
      <w:pStyle w:val="5"/>
      <w:suff w:val="space"/>
      <w:lvlText w:val="%1.%2.%3.%4.%5."/>
      <w:lvlJc w:val="left"/>
      <w:rPr>
        <w:rFonts w:hint="default"/>
      </w:rPr>
    </w:lvl>
    <w:lvl w:ilvl="5">
      <w:start w:val="1"/>
      <w:numFmt w:val="decimal"/>
      <w:pStyle w:val="6"/>
      <w:suff w:val="space"/>
      <w:lvlText w:val="%1.%2.%3.%4.%5.%6."/>
      <w:lvlJc w:val="left"/>
      <w:rPr>
        <w:rFonts w:hint="default"/>
      </w:rPr>
    </w:lvl>
    <w:lvl w:ilvl="6">
      <w:start w:val="1"/>
      <w:numFmt w:val="decimal"/>
      <w:pStyle w:val="7"/>
      <w:suff w:val="space"/>
      <w:lvlText w:val="%1.%2.%3.%4.%5.%6.%7."/>
      <w:lvlJc w:val="left"/>
      <w:rPr>
        <w:rFonts w:hint="default"/>
      </w:rPr>
    </w:lvl>
    <w:lvl w:ilvl="7">
      <w:start w:val="1"/>
      <w:numFmt w:val="decimal"/>
      <w:pStyle w:val="8"/>
      <w:suff w:val="space"/>
      <w:lvlText w:val="%1.%2.%3.%4.%5.%6.%7.%8."/>
      <w:lvlJc w:val="left"/>
      <w:rPr>
        <w:rFonts w:hint="default"/>
      </w:rPr>
    </w:lvl>
    <w:lvl w:ilvl="8">
      <w:start w:val="1"/>
      <w:numFmt w:val="decimal"/>
      <w:pStyle w:val="9"/>
      <w:suff w:val="space"/>
      <w:lvlText w:val="%1.%2.%3.%4.%5.%6.%7.%8.%9."/>
      <w:lvlJc w:val="left"/>
      <w:rPr>
        <w:rFonts w:hint="default"/>
      </w:rPr>
    </w:lvl>
  </w:abstractNum>
  <w:num w:numId="1">
    <w:abstractNumId w:val="13"/>
  </w:num>
  <w:num w:numId="2">
    <w:abstractNumId w:val="4"/>
    <w:lvlOverride w:ilvl="0">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3"/>
  </w:num>
  <w:num w:numId="18">
    <w:abstractNumId w:val="13"/>
  </w:num>
  <w:num w:numId="19">
    <w:abstractNumId w:val="13"/>
  </w:num>
  <w:num w:numId="20">
    <w:abstractNumId w:val="13"/>
  </w:num>
  <w:num w:numId="21">
    <w:abstractNumId w:val="13"/>
  </w:num>
  <w:num w:numId="22">
    <w:abstractNumId w:val="11"/>
  </w:num>
  <w:num w:numId="23">
    <w:abstractNumId w:val="13"/>
  </w:num>
  <w:num w:numId="24">
    <w:abstractNumId w:val="13"/>
  </w:num>
  <w:num w:numId="25">
    <w:abstractNumId w:val="13"/>
  </w:num>
  <w:num w:numId="26">
    <w:abstractNumId w:val="13"/>
  </w:num>
  <w:num w:numId="27">
    <w:abstractNumId w:val="13"/>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SortMethod w:val="00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8FC"/>
    <w:rsid w:val="0001445F"/>
    <w:rsid w:val="00023B14"/>
    <w:rsid w:val="00062842"/>
    <w:rsid w:val="000E060B"/>
    <w:rsid w:val="000F15A0"/>
    <w:rsid w:val="0018421D"/>
    <w:rsid w:val="00186826"/>
    <w:rsid w:val="00194511"/>
    <w:rsid w:val="00217773"/>
    <w:rsid w:val="00235977"/>
    <w:rsid w:val="0025375F"/>
    <w:rsid w:val="00280367"/>
    <w:rsid w:val="002B1B28"/>
    <w:rsid w:val="003246FA"/>
    <w:rsid w:val="003361C4"/>
    <w:rsid w:val="003579EB"/>
    <w:rsid w:val="00362CE9"/>
    <w:rsid w:val="00365083"/>
    <w:rsid w:val="00386CB3"/>
    <w:rsid w:val="00390B3F"/>
    <w:rsid w:val="003C09F6"/>
    <w:rsid w:val="003C5D26"/>
    <w:rsid w:val="00425261"/>
    <w:rsid w:val="00434775"/>
    <w:rsid w:val="00492E5C"/>
    <w:rsid w:val="004B2C6D"/>
    <w:rsid w:val="004C44AC"/>
    <w:rsid w:val="004D20F3"/>
    <w:rsid w:val="004D7667"/>
    <w:rsid w:val="005161E9"/>
    <w:rsid w:val="00565E17"/>
    <w:rsid w:val="0058711D"/>
    <w:rsid w:val="005E2B5D"/>
    <w:rsid w:val="005E33F6"/>
    <w:rsid w:val="00616C2A"/>
    <w:rsid w:val="00616D07"/>
    <w:rsid w:val="00667C28"/>
    <w:rsid w:val="006853DD"/>
    <w:rsid w:val="006A217D"/>
    <w:rsid w:val="006C0148"/>
    <w:rsid w:val="006D3E94"/>
    <w:rsid w:val="006F2B1A"/>
    <w:rsid w:val="006F2E2F"/>
    <w:rsid w:val="0073320C"/>
    <w:rsid w:val="007646FD"/>
    <w:rsid w:val="00783647"/>
    <w:rsid w:val="008019A2"/>
    <w:rsid w:val="0082323B"/>
    <w:rsid w:val="00825A18"/>
    <w:rsid w:val="00880749"/>
    <w:rsid w:val="008C5774"/>
    <w:rsid w:val="00900437"/>
    <w:rsid w:val="0090438F"/>
    <w:rsid w:val="009177E9"/>
    <w:rsid w:val="009258AB"/>
    <w:rsid w:val="00941F0C"/>
    <w:rsid w:val="00954477"/>
    <w:rsid w:val="009707A6"/>
    <w:rsid w:val="00980121"/>
    <w:rsid w:val="00985E12"/>
    <w:rsid w:val="009975C1"/>
    <w:rsid w:val="009A37EF"/>
    <w:rsid w:val="009C1E67"/>
    <w:rsid w:val="009D0EF8"/>
    <w:rsid w:val="00A07701"/>
    <w:rsid w:val="00A34D86"/>
    <w:rsid w:val="00A5325B"/>
    <w:rsid w:val="00A83DCA"/>
    <w:rsid w:val="00AB3312"/>
    <w:rsid w:val="00AF4298"/>
    <w:rsid w:val="00AF7F94"/>
    <w:rsid w:val="00B07FC6"/>
    <w:rsid w:val="00B47317"/>
    <w:rsid w:val="00B601B9"/>
    <w:rsid w:val="00B6184D"/>
    <w:rsid w:val="00B87745"/>
    <w:rsid w:val="00BB498C"/>
    <w:rsid w:val="00BE0905"/>
    <w:rsid w:val="00BE6340"/>
    <w:rsid w:val="00C36B8E"/>
    <w:rsid w:val="00C41350"/>
    <w:rsid w:val="00C54561"/>
    <w:rsid w:val="00C61A1F"/>
    <w:rsid w:val="00C77472"/>
    <w:rsid w:val="00CD7E6B"/>
    <w:rsid w:val="00CE3F8C"/>
    <w:rsid w:val="00CE6317"/>
    <w:rsid w:val="00D4526A"/>
    <w:rsid w:val="00DC1518"/>
    <w:rsid w:val="00DD7E20"/>
    <w:rsid w:val="00DE1D0D"/>
    <w:rsid w:val="00DF2405"/>
    <w:rsid w:val="00DF3C6A"/>
    <w:rsid w:val="00E14C38"/>
    <w:rsid w:val="00E44905"/>
    <w:rsid w:val="00E731D6"/>
    <w:rsid w:val="00E808FC"/>
    <w:rsid w:val="00E95F49"/>
    <w:rsid w:val="00EB5072"/>
    <w:rsid w:val="00EE14C5"/>
    <w:rsid w:val="00EE60BB"/>
    <w:rsid w:val="00F16DF2"/>
    <w:rsid w:val="00F23B39"/>
    <w:rsid w:val="00F26AE3"/>
    <w:rsid w:val="00F53A60"/>
    <w:rsid w:val="00FA5634"/>
    <w:rsid w:val="00FA5E58"/>
    <w:rsid w:val="00FC070C"/>
    <w:rsid w:val="00FF3E6B"/>
  </w:rsids>
  <m:mathPr>
    <m:mathFont m:val="Cambria Math"/>
    <m:brkBin m:val="before"/>
    <m:brkBinSub m:val="--"/>
    <m:smallFrac m:val="0"/>
    <m:dispDef/>
    <m:lMargin m:val="0"/>
    <m:rMargin m:val="0"/>
    <m:defJc m:val="centerGroup"/>
    <m:wrapRight/>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3A2F05B"/>
  <w15:docId w15:val="{A8F8631E-3F03-444A-837A-F2FDE8C86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39"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39"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305C"/>
    <w:pPr>
      <w:spacing w:before="120" w:after="120" w:line="276" w:lineRule="auto"/>
      <w:ind w:firstLine="482"/>
      <w:jc w:val="both"/>
    </w:pPr>
    <w:rPr>
      <w:sz w:val="22"/>
      <w:szCs w:val="22"/>
    </w:rPr>
  </w:style>
  <w:style w:type="paragraph" w:styleId="1">
    <w:name w:val="heading 1"/>
    <w:basedOn w:val="a"/>
    <w:next w:val="a"/>
    <w:uiPriority w:val="9"/>
    <w:qFormat/>
    <w:rsid w:val="00B32490"/>
    <w:pPr>
      <w:keepNext/>
      <w:keepLines/>
      <w:numPr>
        <w:numId w:val="1"/>
      </w:numPr>
      <w:spacing w:before="240"/>
      <w:ind w:firstLine="0"/>
      <w:jc w:val="center"/>
      <w:outlineLvl w:val="0"/>
    </w:pPr>
    <w:rPr>
      <w:b/>
      <w:bCs/>
      <w:sz w:val="24"/>
      <w:szCs w:val="28"/>
    </w:rPr>
  </w:style>
  <w:style w:type="paragraph" w:styleId="2">
    <w:name w:val="heading 2"/>
    <w:basedOn w:val="a"/>
    <w:next w:val="a"/>
    <w:link w:val="20"/>
    <w:uiPriority w:val="9"/>
    <w:qFormat/>
    <w:rsid w:val="00FB784E"/>
    <w:pPr>
      <w:numPr>
        <w:ilvl w:val="1"/>
        <w:numId w:val="1"/>
      </w:numPr>
      <w:outlineLvl w:val="1"/>
    </w:pPr>
    <w:rPr>
      <w:bCs/>
      <w:szCs w:val="26"/>
    </w:rPr>
  </w:style>
  <w:style w:type="paragraph" w:styleId="3">
    <w:name w:val="heading 3"/>
    <w:basedOn w:val="a"/>
    <w:next w:val="a"/>
    <w:link w:val="30"/>
    <w:uiPriority w:val="9"/>
    <w:qFormat/>
    <w:rsid w:val="002C64AF"/>
    <w:pPr>
      <w:numPr>
        <w:ilvl w:val="2"/>
        <w:numId w:val="1"/>
      </w:numPr>
      <w:outlineLvl w:val="2"/>
    </w:pPr>
    <w:rPr>
      <w:bCs/>
    </w:rPr>
  </w:style>
  <w:style w:type="paragraph" w:styleId="4">
    <w:name w:val="heading 4"/>
    <w:basedOn w:val="a"/>
    <w:next w:val="a"/>
    <w:link w:val="40"/>
    <w:uiPriority w:val="9"/>
    <w:qFormat/>
    <w:rsid w:val="002C64AF"/>
    <w:pPr>
      <w:numPr>
        <w:ilvl w:val="3"/>
        <w:numId w:val="1"/>
      </w:numPr>
      <w:outlineLvl w:val="3"/>
    </w:pPr>
    <w:rPr>
      <w:bCs/>
      <w:iCs/>
    </w:rPr>
  </w:style>
  <w:style w:type="paragraph" w:styleId="5">
    <w:name w:val="heading 5"/>
    <w:basedOn w:val="a"/>
    <w:next w:val="a"/>
    <w:link w:val="50"/>
    <w:uiPriority w:val="9"/>
    <w:qFormat/>
    <w:rsid w:val="002C64AF"/>
    <w:pPr>
      <w:keepNext/>
      <w:keepLines/>
      <w:numPr>
        <w:ilvl w:val="4"/>
        <w:numId w:val="1"/>
      </w:numPr>
      <w:spacing w:before="200" w:after="0"/>
      <w:outlineLvl w:val="4"/>
    </w:pPr>
  </w:style>
  <w:style w:type="paragraph" w:styleId="6">
    <w:name w:val="heading 6"/>
    <w:basedOn w:val="a"/>
    <w:next w:val="a"/>
    <w:link w:val="60"/>
    <w:uiPriority w:val="9"/>
    <w:qFormat/>
    <w:rsid w:val="0098229F"/>
    <w:pPr>
      <w:keepNext/>
      <w:keepLines/>
      <w:numPr>
        <w:ilvl w:val="5"/>
        <w:numId w:val="1"/>
      </w:numPr>
      <w:spacing w:before="200" w:after="0"/>
      <w:outlineLvl w:val="5"/>
    </w:pPr>
    <w:rPr>
      <w:i/>
      <w:iCs/>
      <w:color w:val="243F60"/>
    </w:rPr>
  </w:style>
  <w:style w:type="paragraph" w:styleId="7">
    <w:name w:val="heading 7"/>
    <w:basedOn w:val="a"/>
    <w:next w:val="a"/>
    <w:link w:val="70"/>
    <w:uiPriority w:val="9"/>
    <w:qFormat/>
    <w:rsid w:val="0098229F"/>
    <w:pPr>
      <w:keepNext/>
      <w:keepLines/>
      <w:numPr>
        <w:ilvl w:val="6"/>
        <w:numId w:val="1"/>
      </w:numPr>
      <w:spacing w:before="200" w:after="0"/>
      <w:outlineLvl w:val="6"/>
    </w:pPr>
    <w:rPr>
      <w:i/>
      <w:iCs/>
      <w:color w:val="404040"/>
    </w:rPr>
  </w:style>
  <w:style w:type="paragraph" w:styleId="8">
    <w:name w:val="heading 8"/>
    <w:basedOn w:val="a"/>
    <w:next w:val="a"/>
    <w:link w:val="80"/>
    <w:uiPriority w:val="9"/>
    <w:qFormat/>
    <w:rsid w:val="0098229F"/>
    <w:pPr>
      <w:keepNext/>
      <w:keepLines/>
      <w:numPr>
        <w:ilvl w:val="7"/>
        <w:numId w:val="1"/>
      </w:numPr>
      <w:spacing w:before="200" w:after="0"/>
      <w:outlineLvl w:val="7"/>
    </w:pPr>
    <w:rPr>
      <w:color w:val="4F81BD"/>
      <w:szCs w:val="20"/>
    </w:rPr>
  </w:style>
  <w:style w:type="paragraph" w:styleId="9">
    <w:name w:val="heading 9"/>
    <w:basedOn w:val="a"/>
    <w:next w:val="a"/>
    <w:link w:val="90"/>
    <w:uiPriority w:val="9"/>
    <w:qFormat/>
    <w:rsid w:val="0098229F"/>
    <w:pPr>
      <w:keepNext/>
      <w:keepLines/>
      <w:numPr>
        <w:ilvl w:val="8"/>
        <w:numId w:val="1"/>
      </w:numPr>
      <w:spacing w:before="200" w:after="0"/>
      <w:outlineLvl w:val="8"/>
    </w:pPr>
    <w:rPr>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unindented">
    <w:name w:val="Normal unindented"/>
    <w:aliases w:val="Обычный Без отступа"/>
    <w:qFormat/>
    <w:rsid w:val="0013305C"/>
    <w:pPr>
      <w:spacing w:before="120" w:after="120" w:line="276" w:lineRule="auto"/>
      <w:jc w:val="both"/>
    </w:pPr>
    <w:rPr>
      <w:sz w:val="22"/>
      <w:szCs w:val="22"/>
    </w:rPr>
  </w:style>
  <w:style w:type="paragraph" w:customStyle="1" w:styleId="heading1unnumbered">
    <w:name w:val="heading 1 unnumbered"/>
    <w:aliases w:val="Заголовок 1 Ненумерованный"/>
    <w:basedOn w:val="a"/>
    <w:next w:val="a"/>
    <w:uiPriority w:val="9"/>
    <w:qFormat/>
    <w:rsid w:val="00B32490"/>
    <w:pPr>
      <w:keepNext/>
      <w:keepLines/>
      <w:spacing w:before="240"/>
      <w:ind w:firstLine="0"/>
      <w:jc w:val="center"/>
      <w:outlineLvl w:val="0"/>
    </w:pPr>
    <w:rPr>
      <w:b/>
      <w:bCs/>
      <w:sz w:val="24"/>
      <w:szCs w:val="28"/>
    </w:rPr>
  </w:style>
  <w:style w:type="paragraph" w:customStyle="1" w:styleId="heading1normal">
    <w:name w:val="heading 1 normal"/>
    <w:aliases w:val="Заголовок 1 Обычный"/>
    <w:basedOn w:val="a"/>
    <w:next w:val="a"/>
    <w:uiPriority w:val="9"/>
    <w:qFormat/>
    <w:rsid w:val="00B32490"/>
    <w:pPr>
      <w:outlineLvl w:val="0"/>
    </w:pPr>
  </w:style>
  <w:style w:type="paragraph" w:customStyle="1" w:styleId="heading1normalunnumbered">
    <w:name w:val="heading 1 normal unnumbered"/>
    <w:aliases w:val="Заголовок 1 Обычный Ненумерованный"/>
    <w:basedOn w:val="a"/>
    <w:next w:val="a"/>
    <w:link w:val="10"/>
    <w:uiPriority w:val="9"/>
    <w:qFormat/>
    <w:rsid w:val="00B32490"/>
    <w:pPr>
      <w:outlineLvl w:val="0"/>
    </w:pPr>
  </w:style>
  <w:style w:type="character" w:customStyle="1" w:styleId="10">
    <w:name w:val="Заголовок 1 Знак"/>
    <w:basedOn w:val="a0"/>
    <w:link w:val="heading1normalunnumbered"/>
    <w:uiPriority w:val="9"/>
    <w:rsid w:val="00B32490"/>
    <w:rPr>
      <w:rFonts w:ascii="Times New Roman" w:hAnsi="Times New Roman"/>
      <w:b/>
      <w:bCs/>
      <w:sz w:val="24"/>
      <w:szCs w:val="28"/>
      <w:lang w:val="ru-RU"/>
    </w:rPr>
  </w:style>
  <w:style w:type="character" w:customStyle="1" w:styleId="20">
    <w:name w:val="Заголовок 2 Знак"/>
    <w:basedOn w:val="a0"/>
    <w:link w:val="2"/>
    <w:uiPriority w:val="9"/>
    <w:rsid w:val="00FB784E"/>
    <w:rPr>
      <w:rFonts w:ascii="Times New Roman" w:hAnsi="Times New Roman"/>
      <w:bCs/>
      <w:sz w:val="20"/>
      <w:szCs w:val="26"/>
      <w:lang w:val="ru-RU"/>
    </w:rPr>
  </w:style>
  <w:style w:type="character" w:customStyle="1" w:styleId="30">
    <w:name w:val="Заголовок 3 Знак"/>
    <w:basedOn w:val="a0"/>
    <w:link w:val="3"/>
    <w:uiPriority w:val="9"/>
    <w:rsid w:val="002C64AF"/>
    <w:rPr>
      <w:rFonts w:ascii="Times New Roman" w:hAnsi="Times New Roman"/>
      <w:bCs/>
      <w:sz w:val="20"/>
      <w:lang w:val="ru-RU"/>
    </w:rPr>
  </w:style>
  <w:style w:type="character" w:customStyle="1" w:styleId="40">
    <w:name w:val="Заголовок 4 Знак"/>
    <w:basedOn w:val="a0"/>
    <w:link w:val="4"/>
    <w:uiPriority w:val="9"/>
    <w:rsid w:val="002C64AF"/>
    <w:rPr>
      <w:rFonts w:ascii="Times New Roman" w:hAnsi="Times New Roman"/>
      <w:bCs/>
      <w:iCs/>
      <w:sz w:val="20"/>
      <w:lang w:val="ru-RU"/>
    </w:rPr>
  </w:style>
  <w:style w:type="character" w:customStyle="1" w:styleId="50">
    <w:name w:val="Заголовок 5 Знак"/>
    <w:basedOn w:val="a0"/>
    <w:link w:val="5"/>
    <w:uiPriority w:val="9"/>
    <w:semiHidden/>
    <w:rsid w:val="002C64AF"/>
    <w:rPr>
      <w:sz w:val="20"/>
      <w:lang w:val="ru-RU"/>
    </w:rPr>
  </w:style>
  <w:style w:type="character" w:customStyle="1" w:styleId="60">
    <w:name w:val="Заголовок 6 Знак"/>
    <w:basedOn w:val="a0"/>
    <w:link w:val="6"/>
    <w:uiPriority w:val="9"/>
    <w:semiHidden/>
    <w:rsid w:val="0098229F"/>
    <w:rPr>
      <w:i/>
      <w:iCs/>
      <w:color w:val="243F60"/>
      <w:sz w:val="20"/>
      <w:lang w:val="ru-RU"/>
    </w:rPr>
  </w:style>
  <w:style w:type="character" w:customStyle="1" w:styleId="70">
    <w:name w:val="Заголовок 7 Знак"/>
    <w:basedOn w:val="a0"/>
    <w:link w:val="7"/>
    <w:uiPriority w:val="9"/>
    <w:semiHidden/>
    <w:rsid w:val="0098229F"/>
    <w:rPr>
      <w:i/>
      <w:iCs/>
      <w:color w:val="404040"/>
      <w:sz w:val="20"/>
      <w:lang w:val="ru-RU"/>
    </w:rPr>
  </w:style>
  <w:style w:type="character" w:customStyle="1" w:styleId="80">
    <w:name w:val="Заголовок 8 Знак"/>
    <w:basedOn w:val="a0"/>
    <w:link w:val="8"/>
    <w:uiPriority w:val="9"/>
    <w:semiHidden/>
    <w:rsid w:val="0098229F"/>
    <w:rPr>
      <w:color w:val="4F81BD"/>
      <w:sz w:val="20"/>
      <w:szCs w:val="20"/>
      <w:lang w:val="ru-RU"/>
    </w:rPr>
  </w:style>
  <w:style w:type="character" w:customStyle="1" w:styleId="90">
    <w:name w:val="Заголовок 9 Знак"/>
    <w:basedOn w:val="a0"/>
    <w:link w:val="9"/>
    <w:uiPriority w:val="9"/>
    <w:semiHidden/>
    <w:rsid w:val="0098229F"/>
    <w:rPr>
      <w:i/>
      <w:iCs/>
      <w:color w:val="404040"/>
      <w:sz w:val="20"/>
      <w:szCs w:val="20"/>
      <w:lang w:val="ru-RU"/>
    </w:rPr>
  </w:style>
  <w:style w:type="paragraph" w:styleId="a3">
    <w:name w:val="caption"/>
    <w:basedOn w:val="a"/>
    <w:next w:val="a"/>
    <w:uiPriority w:val="35"/>
    <w:qFormat/>
    <w:rsid w:val="0098229F"/>
    <w:pPr>
      <w:spacing w:line="240" w:lineRule="auto"/>
    </w:pPr>
    <w:rPr>
      <w:b/>
      <w:bCs/>
      <w:color w:val="4F81BD"/>
      <w:sz w:val="18"/>
      <w:szCs w:val="18"/>
    </w:rPr>
  </w:style>
  <w:style w:type="paragraph" w:styleId="a4">
    <w:name w:val="Title"/>
    <w:aliases w:val="Текст сноски Знак"/>
    <w:basedOn w:val="a"/>
    <w:next w:val="a"/>
    <w:link w:val="a5"/>
    <w:uiPriority w:val="10"/>
    <w:qFormat/>
    <w:rsid w:val="00222923"/>
    <w:pPr>
      <w:keepNext/>
      <w:keepLines/>
      <w:spacing w:after="300" w:line="240" w:lineRule="auto"/>
      <w:ind w:firstLine="0"/>
      <w:contextualSpacing/>
      <w:jc w:val="center"/>
      <w:outlineLvl w:val="0"/>
    </w:pPr>
    <w:rPr>
      <w:b/>
      <w:spacing w:val="5"/>
      <w:kern w:val="28"/>
      <w:sz w:val="28"/>
      <w:szCs w:val="52"/>
    </w:rPr>
  </w:style>
  <w:style w:type="character" w:customStyle="1" w:styleId="a5">
    <w:name w:val="Заголовок Знак"/>
    <w:aliases w:val="Текст сноски Знак Знак"/>
    <w:basedOn w:val="a0"/>
    <w:link w:val="a4"/>
    <w:uiPriority w:val="10"/>
    <w:rsid w:val="00222923"/>
    <w:rPr>
      <w:rFonts w:ascii="Times New Roman" w:hAnsi="Times New Roman"/>
      <w:b/>
      <w:spacing w:val="5"/>
      <w:kern w:val="28"/>
      <w:sz w:val="28"/>
      <w:szCs w:val="52"/>
    </w:rPr>
  </w:style>
  <w:style w:type="paragraph" w:styleId="a6">
    <w:name w:val="Subtitle"/>
    <w:basedOn w:val="a"/>
    <w:next w:val="a"/>
    <w:link w:val="a7"/>
    <w:uiPriority w:val="11"/>
    <w:qFormat/>
    <w:rsid w:val="0098229F"/>
    <w:pPr>
      <w:numPr>
        <w:ilvl w:val="1"/>
      </w:numPr>
      <w:ind w:firstLine="482"/>
    </w:pPr>
    <w:rPr>
      <w:i/>
      <w:iCs/>
      <w:color w:val="4F81BD"/>
      <w:spacing w:val="15"/>
      <w:sz w:val="24"/>
      <w:szCs w:val="24"/>
    </w:rPr>
  </w:style>
  <w:style w:type="character" w:customStyle="1" w:styleId="a7">
    <w:name w:val="Подзаголовок Знак"/>
    <w:basedOn w:val="a0"/>
    <w:link w:val="a6"/>
    <w:uiPriority w:val="11"/>
    <w:rsid w:val="0098229F"/>
    <w:rPr>
      <w:i/>
      <w:iCs/>
      <w:color w:val="4F81BD"/>
      <w:spacing w:val="15"/>
      <w:sz w:val="24"/>
      <w:szCs w:val="24"/>
    </w:rPr>
  </w:style>
  <w:style w:type="character" w:styleId="a8">
    <w:name w:val="Strong"/>
    <w:basedOn w:val="a0"/>
    <w:uiPriority w:val="22"/>
    <w:qFormat/>
    <w:rsid w:val="0098229F"/>
    <w:rPr>
      <w:b/>
      <w:bCs/>
    </w:rPr>
  </w:style>
  <w:style w:type="character" w:styleId="a9">
    <w:name w:val="Emphasis"/>
    <w:basedOn w:val="a0"/>
    <w:uiPriority w:val="20"/>
    <w:qFormat/>
    <w:rsid w:val="0098229F"/>
    <w:rPr>
      <w:i/>
      <w:iCs/>
    </w:rPr>
  </w:style>
  <w:style w:type="paragraph" w:styleId="aa">
    <w:name w:val="No Spacing"/>
    <w:uiPriority w:val="1"/>
    <w:qFormat/>
    <w:rsid w:val="0098229F"/>
    <w:rPr>
      <w:sz w:val="22"/>
      <w:szCs w:val="22"/>
    </w:rPr>
  </w:style>
  <w:style w:type="paragraph" w:styleId="ab">
    <w:name w:val="List Paragraph"/>
    <w:basedOn w:val="a"/>
    <w:uiPriority w:val="34"/>
    <w:qFormat/>
    <w:rsid w:val="0098229F"/>
    <w:pPr>
      <w:contextualSpacing/>
      <w:jc w:val="left"/>
    </w:pPr>
  </w:style>
  <w:style w:type="paragraph" w:styleId="21">
    <w:name w:val="Quote"/>
    <w:basedOn w:val="a"/>
    <w:next w:val="a"/>
    <w:uiPriority w:val="29"/>
    <w:qFormat/>
    <w:rsid w:val="0098229F"/>
    <w:pPr>
      <w:pBdr>
        <w:left w:val="single" w:sz="24" w:space="10" w:color="999999"/>
      </w:pBdr>
      <w:spacing w:after="0"/>
      <w:ind w:left="964" w:firstLine="0"/>
    </w:pPr>
    <w:rPr>
      <w:i/>
      <w:iCs/>
      <w:color w:val="8064A2"/>
    </w:rPr>
  </w:style>
  <w:style w:type="paragraph" w:customStyle="1" w:styleId="DeletedPlaceholder">
    <w:name w:val="DeletedPlaceholder"/>
    <w:aliases w:val="Подстановка"/>
    <w:basedOn w:val="a"/>
    <w:next w:val="a"/>
    <w:link w:val="DeletedPlaceholder0"/>
    <w:uiPriority w:val="29"/>
    <w:qFormat/>
    <w:rsid w:val="00EB0599"/>
    <w:pPr>
      <w:pBdr>
        <w:left w:val="single" w:sz="24" w:space="10" w:color="999999"/>
      </w:pBdr>
      <w:spacing w:after="0"/>
      <w:ind w:left="964" w:firstLine="0"/>
    </w:pPr>
    <w:rPr>
      <w:i/>
      <w:iCs/>
      <w:color w:val="FF3F1F"/>
    </w:rPr>
  </w:style>
  <w:style w:type="character" w:customStyle="1" w:styleId="DeletedPlaceholder0">
    <w:name w:val="DeletedPlaceholder Знак"/>
    <w:basedOn w:val="a0"/>
    <w:link w:val="DeletedPlaceholder"/>
    <w:uiPriority w:val="29"/>
    <w:rsid w:val="00EB0599"/>
    <w:rPr>
      <w:rFonts w:ascii="Times New Roman" w:hAnsi="Times New Roman"/>
      <w:i/>
      <w:iCs/>
      <w:color w:val="FF3F1F"/>
    </w:rPr>
  </w:style>
  <w:style w:type="paragraph" w:customStyle="1" w:styleId="Warning">
    <w:name w:val="Warning"/>
    <w:aliases w:val="Предупреждение"/>
    <w:basedOn w:val="a"/>
    <w:next w:val="a"/>
    <w:link w:val="22"/>
    <w:uiPriority w:val="29"/>
    <w:qFormat/>
    <w:rsid w:val="0098229F"/>
    <w:pPr>
      <w:pBdr>
        <w:left w:val="single" w:sz="24" w:space="10" w:color="999999"/>
      </w:pBdr>
      <w:spacing w:after="0"/>
      <w:ind w:left="964" w:firstLine="0"/>
    </w:pPr>
    <w:rPr>
      <w:i/>
      <w:iCs/>
      <w:color w:val="E36C0A"/>
    </w:rPr>
  </w:style>
  <w:style w:type="paragraph" w:customStyle="1" w:styleId="QuoteMargin">
    <w:name w:val="QuoteMargin"/>
    <w:aliases w:val="Предупреждение Отступ"/>
    <w:qFormat/>
    <w:rsid w:val="0013305C"/>
    <w:pPr>
      <w:spacing w:before="120" w:line="276" w:lineRule="auto"/>
      <w:ind w:firstLine="482"/>
      <w:jc w:val="both"/>
    </w:pPr>
    <w:rPr>
      <w:sz w:val="22"/>
      <w:szCs w:val="22"/>
    </w:rPr>
  </w:style>
  <w:style w:type="character" w:customStyle="1" w:styleId="22">
    <w:name w:val="Цитата 2 Знак"/>
    <w:basedOn w:val="a0"/>
    <w:link w:val="Warning"/>
    <w:uiPriority w:val="29"/>
    <w:rsid w:val="0098229F"/>
    <w:rPr>
      <w:i/>
      <w:iCs/>
      <w:color w:val="000000"/>
    </w:rPr>
  </w:style>
  <w:style w:type="paragraph" w:styleId="ac">
    <w:name w:val="Intense Quote"/>
    <w:basedOn w:val="a"/>
    <w:next w:val="a"/>
    <w:link w:val="ad"/>
    <w:uiPriority w:val="30"/>
    <w:qFormat/>
    <w:rsid w:val="0098229F"/>
    <w:pPr>
      <w:pBdr>
        <w:bottom w:val="single" w:sz="4" w:space="4" w:color="4F81BD"/>
      </w:pBdr>
      <w:spacing w:before="200" w:after="0"/>
      <w:ind w:left="936" w:right="936"/>
    </w:pPr>
    <w:rPr>
      <w:b/>
      <w:bCs/>
      <w:i/>
      <w:iCs/>
      <w:color w:val="4F81BD"/>
    </w:rPr>
  </w:style>
  <w:style w:type="character" w:customStyle="1" w:styleId="ad">
    <w:name w:val="Выделенная цитата Знак"/>
    <w:basedOn w:val="a0"/>
    <w:link w:val="ac"/>
    <w:uiPriority w:val="30"/>
    <w:rsid w:val="0098229F"/>
    <w:rPr>
      <w:b/>
      <w:bCs/>
      <w:i/>
      <w:iCs/>
      <w:color w:val="4F81BD"/>
    </w:rPr>
  </w:style>
  <w:style w:type="character" w:styleId="ae">
    <w:name w:val="Subtle Emphasis"/>
    <w:basedOn w:val="a0"/>
    <w:uiPriority w:val="19"/>
    <w:qFormat/>
    <w:rsid w:val="0098229F"/>
    <w:rPr>
      <w:i/>
      <w:iCs/>
      <w:color w:val="808080"/>
    </w:rPr>
  </w:style>
  <w:style w:type="character" w:styleId="af">
    <w:name w:val="Intense Emphasis"/>
    <w:basedOn w:val="a0"/>
    <w:uiPriority w:val="21"/>
    <w:qFormat/>
    <w:rsid w:val="0098229F"/>
    <w:rPr>
      <w:b/>
      <w:bCs/>
      <w:i/>
      <w:iCs/>
      <w:color w:val="4F81BD"/>
    </w:rPr>
  </w:style>
  <w:style w:type="character" w:styleId="af0">
    <w:name w:val="Subtle Reference"/>
    <w:basedOn w:val="a0"/>
    <w:uiPriority w:val="31"/>
    <w:qFormat/>
    <w:rsid w:val="0098229F"/>
    <w:rPr>
      <w:smallCaps/>
      <w:color w:val="C0504D"/>
      <w:u w:val="single"/>
    </w:rPr>
  </w:style>
  <w:style w:type="character" w:styleId="af1">
    <w:name w:val="Intense Reference"/>
    <w:basedOn w:val="a0"/>
    <w:uiPriority w:val="32"/>
    <w:qFormat/>
    <w:rsid w:val="0098229F"/>
    <w:rPr>
      <w:b/>
      <w:bCs/>
      <w:smallCaps/>
      <w:color w:val="C0504D"/>
      <w:spacing w:val="5"/>
      <w:u w:val="single"/>
    </w:rPr>
  </w:style>
  <w:style w:type="character" w:styleId="af2">
    <w:name w:val="Book Title"/>
    <w:basedOn w:val="a0"/>
    <w:uiPriority w:val="33"/>
    <w:qFormat/>
    <w:rsid w:val="0098229F"/>
    <w:rPr>
      <w:b/>
      <w:bCs/>
      <w:smallCaps/>
      <w:spacing w:val="5"/>
    </w:rPr>
  </w:style>
  <w:style w:type="paragraph" w:styleId="af3">
    <w:name w:val="TOC Heading"/>
    <w:basedOn w:val="1"/>
    <w:next w:val="a"/>
    <w:uiPriority w:val="39"/>
    <w:qFormat/>
    <w:rsid w:val="0098229F"/>
    <w:pPr>
      <w:outlineLvl w:val="9"/>
    </w:pPr>
  </w:style>
  <w:style w:type="paragraph" w:styleId="af4">
    <w:name w:val="Document Map"/>
    <w:basedOn w:val="a"/>
    <w:link w:val="af5"/>
    <w:uiPriority w:val="99"/>
    <w:semiHidden/>
    <w:unhideWhenUsed/>
    <w:rsid w:val="00222923"/>
    <w:pPr>
      <w:spacing w:after="0" w:line="240" w:lineRule="auto"/>
    </w:pPr>
    <w:rPr>
      <w:rFonts w:ascii="Tahoma" w:hAnsi="Tahoma" w:cs="Tahoma"/>
      <w:sz w:val="16"/>
      <w:szCs w:val="16"/>
    </w:rPr>
  </w:style>
  <w:style w:type="character" w:customStyle="1" w:styleId="af5">
    <w:name w:val="Схема документа Знак"/>
    <w:basedOn w:val="a0"/>
    <w:link w:val="af4"/>
    <w:uiPriority w:val="99"/>
    <w:semiHidden/>
    <w:rsid w:val="00222923"/>
    <w:rPr>
      <w:rFonts w:ascii="Tahoma" w:hAnsi="Tahoma" w:cs="Tahoma"/>
      <w:sz w:val="16"/>
      <w:szCs w:val="16"/>
    </w:rPr>
  </w:style>
  <w:style w:type="paragraph" w:styleId="af6">
    <w:name w:val="header"/>
    <w:basedOn w:val="a"/>
    <w:link w:val="af7"/>
    <w:uiPriority w:val="99"/>
    <w:unhideWhenUsed/>
    <w:rsid w:val="00256A2F"/>
    <w:pPr>
      <w:tabs>
        <w:tab w:val="center" w:pos="4677"/>
        <w:tab w:val="right" w:pos="9355"/>
      </w:tabs>
      <w:spacing w:before="0" w:after="0" w:line="240" w:lineRule="auto"/>
      <w:jc w:val="center"/>
    </w:pPr>
    <w:rPr>
      <w:sz w:val="16"/>
      <w:szCs w:val="20"/>
    </w:rPr>
  </w:style>
  <w:style w:type="character" w:customStyle="1" w:styleId="af7">
    <w:name w:val="Верхний колонтитул Знак"/>
    <w:basedOn w:val="a0"/>
    <w:link w:val="af6"/>
    <w:uiPriority w:val="99"/>
    <w:rsid w:val="00256A2F"/>
    <w:rPr>
      <w:rFonts w:ascii="Times New Roman" w:hAnsi="Times New Roman"/>
      <w:sz w:val="16"/>
      <w:lang w:val="ru-RU"/>
    </w:rPr>
  </w:style>
  <w:style w:type="paragraph" w:styleId="af8">
    <w:name w:val="footer"/>
    <w:basedOn w:val="a"/>
    <w:link w:val="af9"/>
    <w:uiPriority w:val="99"/>
    <w:unhideWhenUsed/>
    <w:rsid w:val="00256A2F"/>
    <w:pPr>
      <w:tabs>
        <w:tab w:val="center" w:pos="4677"/>
        <w:tab w:val="right" w:pos="9355"/>
      </w:tabs>
      <w:spacing w:before="0" w:after="0" w:line="240" w:lineRule="auto"/>
      <w:jc w:val="center"/>
    </w:pPr>
    <w:rPr>
      <w:sz w:val="16"/>
      <w:szCs w:val="20"/>
    </w:rPr>
  </w:style>
  <w:style w:type="character" w:customStyle="1" w:styleId="af9">
    <w:name w:val="Нижний колонтитул Знак"/>
    <w:basedOn w:val="a0"/>
    <w:link w:val="af8"/>
    <w:uiPriority w:val="99"/>
    <w:rsid w:val="00256A2F"/>
    <w:rPr>
      <w:rFonts w:ascii="Times New Roman" w:hAnsi="Times New Roman"/>
      <w:sz w:val="16"/>
      <w:lang w:val="ru-RU"/>
    </w:rPr>
  </w:style>
  <w:style w:type="character" w:styleId="afa">
    <w:name w:val="footnote reference"/>
    <w:basedOn w:val="a0"/>
    <w:rsid w:val="00F06394"/>
    <w:rPr>
      <w:vertAlign w:val="superscript"/>
    </w:rPr>
  </w:style>
  <w:style w:type="paragraph" w:styleId="afb">
    <w:name w:val="footnote text"/>
    <w:basedOn w:val="a"/>
    <w:rsid w:val="00F06394"/>
    <w:pPr>
      <w:spacing w:line="216" w:lineRule="auto"/>
    </w:pPr>
    <w:rPr>
      <w:sz w:val="20"/>
      <w:szCs w:val="20"/>
    </w:rPr>
  </w:style>
  <w:style w:type="paragraph" w:customStyle="1" w:styleId="footnotetextunindented">
    <w:name w:val="footnote text unindented"/>
    <w:aliases w:val="Текст сноски Без отступа"/>
    <w:basedOn w:val="Normalunindented"/>
    <w:rsid w:val="00F06394"/>
    <w:pPr>
      <w:spacing w:line="216" w:lineRule="auto"/>
    </w:pPr>
    <w:rPr>
      <w:sz w:val="20"/>
      <w:szCs w:val="20"/>
    </w:rPr>
  </w:style>
  <w:style w:type="paragraph" w:customStyle="1" w:styleId="listfootnotetext">
    <w:name w:val="list footnote text"/>
    <w:aliases w:val="Текст сноски Абзац списка"/>
    <w:basedOn w:val="ab"/>
    <w:rsid w:val="00F06394"/>
    <w:pPr>
      <w:spacing w:line="216" w:lineRule="auto"/>
    </w:pPr>
    <w:rPr>
      <w:sz w:val="20"/>
      <w:szCs w:val="20"/>
    </w:rPr>
  </w:style>
  <w:style w:type="character" w:styleId="afc">
    <w:name w:val="Hyperlink"/>
    <w:unhideWhenUsed/>
    <w:rPr>
      <w:color w:val="0000FF"/>
      <w:u w:val="single"/>
    </w:rPr>
  </w:style>
  <w:style w:type="character" w:styleId="afd">
    <w:name w:val="FollowedHyperlink"/>
    <w:basedOn w:val="a0"/>
    <w:uiPriority w:val="99"/>
    <w:semiHidden/>
    <w:unhideWhenUsed/>
    <w:rsid w:val="00E808FC"/>
    <w:rPr>
      <w:color w:val="954F72" w:themeColor="followedHyperlink"/>
      <w:u w:val="single"/>
    </w:rPr>
  </w:style>
  <w:style w:type="paragraph" w:styleId="afe">
    <w:name w:val="Balloon Text"/>
    <w:basedOn w:val="a"/>
    <w:link w:val="aff"/>
    <w:uiPriority w:val="99"/>
    <w:semiHidden/>
    <w:unhideWhenUsed/>
    <w:rsid w:val="00186826"/>
    <w:pPr>
      <w:spacing w:before="0" w:after="0" w:line="240" w:lineRule="auto"/>
    </w:pPr>
    <w:rPr>
      <w:rFonts w:ascii="Segoe UI" w:hAnsi="Segoe UI" w:cs="Segoe UI"/>
      <w:sz w:val="18"/>
      <w:szCs w:val="18"/>
    </w:rPr>
  </w:style>
  <w:style w:type="character" w:customStyle="1" w:styleId="aff">
    <w:name w:val="Текст выноски Знак"/>
    <w:basedOn w:val="a0"/>
    <w:link w:val="afe"/>
    <w:uiPriority w:val="99"/>
    <w:semiHidden/>
    <w:rsid w:val="00186826"/>
    <w:rPr>
      <w:rFonts w:ascii="Segoe UI" w:hAnsi="Segoe UI" w:cs="Segoe UI"/>
      <w:sz w:val="18"/>
      <w:szCs w:val="18"/>
    </w:rPr>
  </w:style>
  <w:style w:type="table" w:styleId="aff0">
    <w:name w:val="Table Grid"/>
    <w:basedOn w:val="a1"/>
    <w:uiPriority w:val="59"/>
    <w:rsid w:val="001868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semiHidden/>
    <w:unhideWhenUsed/>
    <w:rsid w:val="00985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firstLine="0"/>
      <w:jc w:val="left"/>
    </w:pPr>
    <w:rPr>
      <w:rFonts w:ascii="Courier New" w:hAnsi="Courier New" w:cs="Courier New"/>
      <w:sz w:val="20"/>
      <w:szCs w:val="20"/>
    </w:rPr>
  </w:style>
  <w:style w:type="character" w:customStyle="1" w:styleId="HTML0">
    <w:name w:val="Стандартный HTML Знак"/>
    <w:basedOn w:val="a0"/>
    <w:link w:val="HTML"/>
    <w:semiHidden/>
    <w:rsid w:val="00985E12"/>
    <w:rPr>
      <w:rFonts w:ascii="Courier New" w:hAnsi="Courier New" w:cs="Courier New"/>
    </w:rPr>
  </w:style>
  <w:style w:type="paragraph" w:customStyle="1" w:styleId="ConsPlusNonformat">
    <w:name w:val="ConsPlusNonformat"/>
    <w:rsid w:val="00B601B9"/>
    <w:pPr>
      <w:widowControl w:val="0"/>
      <w:autoSpaceDE w:val="0"/>
      <w:autoSpaceDN w:val="0"/>
      <w:adjustRightInd w:val="0"/>
    </w:pPr>
    <w:rPr>
      <w:rFonts w:ascii="Courier New" w:hAnsi="Courier New" w:cs="Courier New"/>
    </w:rPr>
  </w:style>
  <w:style w:type="paragraph" w:customStyle="1" w:styleId="ConsPlusCell">
    <w:name w:val="ConsPlusCell"/>
    <w:rsid w:val="00B601B9"/>
    <w:pPr>
      <w:widowControl w:val="0"/>
      <w:autoSpaceDE w:val="0"/>
      <w:autoSpaceDN w:val="0"/>
      <w:adjustRightInd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5133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F147E-892F-4914-92DF-D42D9612E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4384</Words>
  <Characters>24994</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Договор поставки № ____</vt:lpstr>
    </vt:vector>
  </TitlesOfParts>
  <Company/>
  <LinksUpToDate>false</LinksUpToDate>
  <CharactersWithSpaces>29320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____</dc:title>
  <dc:creator>User</dc:creator>
  <dc:description>Консультант Плюс - Конструктор Договоров</dc:description>
  <cp:lastModifiedBy>Рыбина Евгения Николаевна</cp:lastModifiedBy>
  <cp:revision>3</cp:revision>
  <cp:lastPrinted>2019-06-10T12:28:00Z</cp:lastPrinted>
  <dcterms:created xsi:type="dcterms:W3CDTF">2019-06-30T12:34:00Z</dcterms:created>
  <dcterms:modified xsi:type="dcterms:W3CDTF">2019-07-01T11:52:00Z</dcterms:modified>
</cp:coreProperties>
</file>